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6322"/>
        <w:gridCol w:w="1417"/>
        <w:gridCol w:w="221"/>
        <w:gridCol w:w="629"/>
        <w:gridCol w:w="253"/>
        <w:gridCol w:w="1580"/>
      </w:tblGrid>
      <w:tr w:rsidR="00067E80" w:rsidRPr="003F1810" w:rsidTr="00067E80">
        <w:trPr>
          <w:cantSplit/>
        </w:trPr>
        <w:tc>
          <w:tcPr>
            <w:tcW w:w="10422" w:type="dxa"/>
            <w:gridSpan w:val="6"/>
            <w:shd w:val="clear" w:color="auto" w:fill="auto"/>
            <w:noWrap/>
            <w:vAlign w:val="bottom"/>
            <w:hideMark/>
          </w:tcPr>
          <w:p w:rsidR="00067E80" w:rsidRPr="003F1810" w:rsidRDefault="000B26F7" w:rsidP="00C56B73">
            <w:pPr>
              <w:jc w:val="right"/>
              <w:rPr>
                <w:rFonts w:ascii="Arial" w:hAnsi="Arial" w:cs="Arial"/>
                <w:color w:val="000000" w:themeColor="text1"/>
              </w:rPr>
            </w:pPr>
            <w:r w:rsidRPr="003F1810">
              <w:rPr>
                <w:rFonts w:ascii="Arial" w:hAnsi="Arial" w:cs="Arial"/>
                <w:color w:val="000000" w:themeColor="text1"/>
              </w:rPr>
              <w:t>Приложение №</w:t>
            </w:r>
            <w:r w:rsidR="00067E80" w:rsidRPr="003F1810">
              <w:rPr>
                <w:rFonts w:ascii="Arial" w:hAnsi="Arial" w:cs="Arial"/>
                <w:color w:val="000000" w:themeColor="text1"/>
              </w:rPr>
              <w:t xml:space="preserve"> </w:t>
            </w:r>
            <w:r w:rsidR="00E90E0C" w:rsidRPr="003F1810">
              <w:rPr>
                <w:rFonts w:ascii="Arial" w:hAnsi="Arial" w:cs="Arial"/>
                <w:color w:val="000000" w:themeColor="text1"/>
              </w:rPr>
              <w:t>1</w:t>
            </w:r>
            <w:r w:rsidR="00C56B73">
              <w:rPr>
                <w:rFonts w:ascii="Arial" w:hAnsi="Arial" w:cs="Arial"/>
                <w:color w:val="000000" w:themeColor="text1"/>
              </w:rPr>
              <w:t>4</w:t>
            </w:r>
          </w:p>
        </w:tc>
      </w:tr>
      <w:tr w:rsidR="00067E80" w:rsidRPr="003F1810" w:rsidTr="00067E80">
        <w:trPr>
          <w:cantSplit/>
        </w:trPr>
        <w:tc>
          <w:tcPr>
            <w:tcW w:w="10422" w:type="dxa"/>
            <w:gridSpan w:val="6"/>
            <w:shd w:val="clear" w:color="auto" w:fill="auto"/>
            <w:noWrap/>
            <w:vAlign w:val="bottom"/>
            <w:hideMark/>
          </w:tcPr>
          <w:p w:rsidR="00067E80" w:rsidRPr="003F1810" w:rsidRDefault="00D54C56" w:rsidP="00D54C56">
            <w:pPr>
              <w:jc w:val="right"/>
              <w:rPr>
                <w:rFonts w:ascii="Arial" w:hAnsi="Arial" w:cs="Arial"/>
                <w:color w:val="000000" w:themeColor="text1"/>
              </w:rPr>
            </w:pPr>
            <w:r w:rsidRPr="003F1810">
              <w:rPr>
                <w:rFonts w:ascii="Arial" w:hAnsi="Arial" w:cs="Arial"/>
                <w:color w:val="000000" w:themeColor="text1"/>
              </w:rPr>
              <w:t>к решению собрания депутатов</w:t>
            </w:r>
          </w:p>
        </w:tc>
      </w:tr>
      <w:tr w:rsidR="00067E80" w:rsidRPr="003F1810" w:rsidTr="00067E80">
        <w:trPr>
          <w:cantSplit/>
        </w:trPr>
        <w:tc>
          <w:tcPr>
            <w:tcW w:w="10422" w:type="dxa"/>
            <w:gridSpan w:val="6"/>
            <w:shd w:val="clear" w:color="auto" w:fill="auto"/>
            <w:vAlign w:val="bottom"/>
            <w:hideMark/>
          </w:tcPr>
          <w:p w:rsidR="00067E80" w:rsidRPr="003F1810" w:rsidRDefault="00D54C56" w:rsidP="00D54C56">
            <w:pPr>
              <w:jc w:val="right"/>
              <w:rPr>
                <w:rFonts w:ascii="Arial" w:hAnsi="Arial" w:cs="Arial"/>
                <w:color w:val="000000" w:themeColor="text1"/>
              </w:rPr>
            </w:pPr>
            <w:proofErr w:type="spellStart"/>
            <w:r w:rsidRPr="003F1810">
              <w:rPr>
                <w:rFonts w:ascii="Arial" w:hAnsi="Arial" w:cs="Arial"/>
                <w:color w:val="000000" w:themeColor="text1"/>
              </w:rPr>
              <w:t>Шарьинского</w:t>
            </w:r>
            <w:proofErr w:type="spellEnd"/>
            <w:r w:rsidRPr="003F1810">
              <w:rPr>
                <w:rFonts w:ascii="Arial" w:hAnsi="Arial" w:cs="Arial"/>
                <w:color w:val="000000" w:themeColor="text1"/>
              </w:rPr>
              <w:t xml:space="preserve"> муниципального района</w:t>
            </w:r>
          </w:p>
        </w:tc>
      </w:tr>
      <w:tr w:rsidR="00067E80" w:rsidRPr="003F1810" w:rsidTr="00067E80">
        <w:trPr>
          <w:cantSplit/>
        </w:trPr>
        <w:tc>
          <w:tcPr>
            <w:tcW w:w="10422" w:type="dxa"/>
            <w:gridSpan w:val="6"/>
            <w:shd w:val="clear" w:color="auto" w:fill="auto"/>
            <w:vAlign w:val="bottom"/>
            <w:hideMark/>
          </w:tcPr>
          <w:p w:rsidR="00067E80" w:rsidRPr="003F1810" w:rsidRDefault="00D54C56" w:rsidP="001B1D4B">
            <w:pPr>
              <w:jc w:val="right"/>
              <w:rPr>
                <w:rFonts w:ascii="Arial" w:hAnsi="Arial" w:cs="Arial"/>
                <w:color w:val="000000" w:themeColor="text1"/>
              </w:rPr>
            </w:pPr>
            <w:r w:rsidRPr="003F1810">
              <w:rPr>
                <w:rFonts w:ascii="Arial" w:hAnsi="Arial" w:cs="Arial"/>
                <w:color w:val="000000" w:themeColor="text1"/>
              </w:rPr>
              <w:t xml:space="preserve">от " </w:t>
            </w:r>
            <w:r w:rsidR="001B1D4B">
              <w:rPr>
                <w:rFonts w:ascii="Arial" w:hAnsi="Arial" w:cs="Arial"/>
                <w:color w:val="000000" w:themeColor="text1"/>
              </w:rPr>
              <w:t xml:space="preserve">     </w:t>
            </w:r>
            <w:r w:rsidRPr="003F1810">
              <w:rPr>
                <w:rFonts w:ascii="Arial" w:hAnsi="Arial" w:cs="Arial"/>
                <w:color w:val="000000" w:themeColor="text1"/>
              </w:rPr>
              <w:t xml:space="preserve">  " </w:t>
            </w:r>
            <w:r w:rsidR="001B1D4B">
              <w:rPr>
                <w:rFonts w:ascii="Arial" w:hAnsi="Arial" w:cs="Arial"/>
                <w:color w:val="000000" w:themeColor="text1"/>
              </w:rPr>
              <w:t xml:space="preserve">                </w:t>
            </w:r>
            <w:r w:rsidRPr="003F1810">
              <w:rPr>
                <w:rFonts w:ascii="Arial" w:hAnsi="Arial" w:cs="Arial"/>
                <w:color w:val="000000" w:themeColor="text1"/>
              </w:rPr>
              <w:t xml:space="preserve"> 202</w:t>
            </w:r>
            <w:r w:rsidR="001B1D4B">
              <w:rPr>
                <w:rFonts w:ascii="Arial" w:hAnsi="Arial" w:cs="Arial"/>
                <w:color w:val="000000" w:themeColor="text1"/>
              </w:rPr>
              <w:t>1</w:t>
            </w:r>
            <w:r w:rsidRPr="003F1810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3F1810">
              <w:rPr>
                <w:rFonts w:ascii="Arial" w:hAnsi="Arial" w:cs="Arial"/>
                <w:color w:val="000000" w:themeColor="text1"/>
              </w:rPr>
              <w:t>г</w:t>
            </w:r>
            <w:r w:rsidR="00067E80" w:rsidRPr="003F1810">
              <w:rPr>
                <w:rFonts w:ascii="Arial" w:hAnsi="Arial" w:cs="Arial"/>
                <w:color w:val="000000" w:themeColor="text1"/>
              </w:rPr>
              <w:t>од</w:t>
            </w:r>
            <w:r w:rsidRPr="003F1810">
              <w:rPr>
                <w:rFonts w:ascii="Arial" w:hAnsi="Arial" w:cs="Arial"/>
                <w:color w:val="000000" w:themeColor="text1"/>
              </w:rPr>
              <w:t>а</w:t>
            </w:r>
            <w:r w:rsidR="00BC4F35" w:rsidRPr="003F1810">
              <w:rPr>
                <w:rFonts w:ascii="Arial" w:hAnsi="Arial" w:cs="Arial"/>
                <w:color w:val="000000" w:themeColor="text1"/>
              </w:rPr>
              <w:t>№</w:t>
            </w:r>
            <w:proofErr w:type="spellEnd"/>
          </w:p>
        </w:tc>
      </w:tr>
      <w:tr w:rsidR="00067E80" w:rsidRPr="003F1810" w:rsidTr="00067E80">
        <w:trPr>
          <w:cantSplit/>
        </w:trPr>
        <w:tc>
          <w:tcPr>
            <w:tcW w:w="6322" w:type="dxa"/>
            <w:shd w:val="clear" w:color="auto" w:fill="auto"/>
            <w:noWrap/>
            <w:vAlign w:val="bottom"/>
            <w:hideMark/>
          </w:tcPr>
          <w:p w:rsidR="00067E80" w:rsidRPr="003F1810" w:rsidRDefault="00067E80" w:rsidP="00BA20E1">
            <w:pPr>
              <w:rPr>
                <w:rFonts w:ascii="Arial" w:hAnsi="Arial" w:cs="Arial"/>
              </w:rPr>
            </w:pPr>
            <w:r w:rsidRPr="003F1810">
              <w:rPr>
                <w:rFonts w:ascii="Arial" w:hAnsi="Arial" w:cs="Arial"/>
              </w:rPr>
              <w:t xml:space="preserve">   </w:t>
            </w:r>
          </w:p>
        </w:tc>
        <w:tc>
          <w:tcPr>
            <w:tcW w:w="1638" w:type="dxa"/>
            <w:gridSpan w:val="2"/>
            <w:shd w:val="clear" w:color="auto" w:fill="auto"/>
            <w:noWrap/>
            <w:vAlign w:val="bottom"/>
            <w:hideMark/>
          </w:tcPr>
          <w:p w:rsidR="00067E80" w:rsidRPr="003F1810" w:rsidRDefault="00067E80" w:rsidP="00BA20E1">
            <w:pPr>
              <w:rPr>
                <w:rFonts w:ascii="Arial" w:hAnsi="Arial" w:cs="Arial"/>
              </w:rPr>
            </w:pPr>
          </w:p>
        </w:tc>
        <w:tc>
          <w:tcPr>
            <w:tcW w:w="882" w:type="dxa"/>
            <w:gridSpan w:val="2"/>
            <w:shd w:val="clear" w:color="auto" w:fill="auto"/>
            <w:noWrap/>
            <w:vAlign w:val="bottom"/>
            <w:hideMark/>
          </w:tcPr>
          <w:p w:rsidR="00067E80" w:rsidRPr="003F1810" w:rsidRDefault="00067E80" w:rsidP="00BA20E1">
            <w:pPr>
              <w:rPr>
                <w:rFonts w:ascii="Arial" w:hAnsi="Arial" w:cs="Arial"/>
              </w:rPr>
            </w:pP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067E80" w:rsidRPr="003F1810" w:rsidRDefault="00067E80" w:rsidP="00BA20E1">
            <w:pPr>
              <w:rPr>
                <w:rFonts w:ascii="Arial" w:hAnsi="Arial" w:cs="Arial"/>
              </w:rPr>
            </w:pPr>
          </w:p>
        </w:tc>
      </w:tr>
      <w:tr w:rsidR="00067E80" w:rsidRPr="003F1810" w:rsidTr="00067E80">
        <w:trPr>
          <w:cantSplit/>
        </w:trPr>
        <w:tc>
          <w:tcPr>
            <w:tcW w:w="10422" w:type="dxa"/>
            <w:gridSpan w:val="6"/>
            <w:shd w:val="clear" w:color="auto" w:fill="auto"/>
            <w:vAlign w:val="center"/>
            <w:hideMark/>
          </w:tcPr>
          <w:p w:rsidR="00067E80" w:rsidRPr="003F1810" w:rsidRDefault="00067E80" w:rsidP="001B1D4B">
            <w:pPr>
              <w:jc w:val="center"/>
              <w:rPr>
                <w:rFonts w:ascii="Arial" w:hAnsi="Arial" w:cs="Arial"/>
                <w:b/>
                <w:bCs/>
              </w:rPr>
            </w:pPr>
            <w:r w:rsidRPr="003F1810">
              <w:rPr>
                <w:rFonts w:ascii="Arial" w:hAnsi="Arial" w:cs="Arial"/>
                <w:b/>
                <w:bCs/>
              </w:rPr>
              <w:t xml:space="preserve">РАСПРЕДЕЛЕНИЕ БЮДЖЕТНЫХ АССИГНОВАНИЙ НА РЕАЛИЗАЦИЮ </w:t>
            </w:r>
            <w:r w:rsidR="00E46E84" w:rsidRPr="003F1810">
              <w:rPr>
                <w:rFonts w:ascii="Arial" w:hAnsi="Arial" w:cs="Arial"/>
                <w:b/>
                <w:bCs/>
              </w:rPr>
              <w:t>МУНИЦИПАЛЬНЫХ</w:t>
            </w:r>
            <w:r w:rsidRPr="003F1810">
              <w:rPr>
                <w:rFonts w:ascii="Arial" w:hAnsi="Arial" w:cs="Arial"/>
                <w:b/>
                <w:bCs/>
              </w:rPr>
              <w:t xml:space="preserve"> ПРОГРАММ </w:t>
            </w:r>
            <w:r w:rsidR="00E46E84" w:rsidRPr="003F1810">
              <w:rPr>
                <w:rFonts w:ascii="Arial" w:hAnsi="Arial" w:cs="Arial"/>
                <w:b/>
                <w:bCs/>
              </w:rPr>
              <w:t>ШАРЬИНСКОГО МУНИЦИПАЛЬНОГО РАЙОНА</w:t>
            </w:r>
            <w:r w:rsidRPr="003F1810">
              <w:rPr>
                <w:rFonts w:ascii="Arial" w:hAnsi="Arial" w:cs="Arial"/>
                <w:b/>
                <w:bCs/>
              </w:rPr>
              <w:t xml:space="preserve"> НА 202</w:t>
            </w:r>
            <w:r w:rsidR="001B1D4B">
              <w:rPr>
                <w:rFonts w:ascii="Arial" w:hAnsi="Arial" w:cs="Arial"/>
                <w:b/>
                <w:bCs/>
              </w:rPr>
              <w:t>2</w:t>
            </w:r>
            <w:r w:rsidRPr="003F1810">
              <w:rPr>
                <w:rFonts w:ascii="Arial" w:hAnsi="Arial" w:cs="Arial"/>
                <w:b/>
                <w:bCs/>
              </w:rPr>
              <w:t xml:space="preserve"> ГОД</w:t>
            </w:r>
          </w:p>
        </w:tc>
      </w:tr>
      <w:tr w:rsidR="00067E80" w:rsidRPr="003F1810" w:rsidTr="00067E80">
        <w:trPr>
          <w:cantSplit/>
        </w:trPr>
        <w:tc>
          <w:tcPr>
            <w:tcW w:w="6322" w:type="dxa"/>
            <w:shd w:val="clear" w:color="auto" w:fill="auto"/>
            <w:vAlign w:val="bottom"/>
            <w:hideMark/>
          </w:tcPr>
          <w:p w:rsidR="00067E80" w:rsidRPr="003F1810" w:rsidRDefault="00067E80" w:rsidP="00BA20E1">
            <w:pPr>
              <w:jc w:val="center"/>
              <w:rPr>
                <w:rFonts w:ascii="Arial" w:hAnsi="Arial" w:cs="Arial"/>
                <w:b/>
                <w:bCs/>
              </w:rPr>
            </w:pPr>
            <w:r w:rsidRPr="003F1810">
              <w:rPr>
                <w:rFonts w:ascii="Arial" w:hAnsi="Arial" w:cs="Arial"/>
                <w:b/>
                <w:bCs/>
              </w:rPr>
              <w:t xml:space="preserve">     </w:t>
            </w:r>
          </w:p>
        </w:tc>
        <w:tc>
          <w:tcPr>
            <w:tcW w:w="1638" w:type="dxa"/>
            <w:gridSpan w:val="2"/>
            <w:shd w:val="clear" w:color="auto" w:fill="auto"/>
            <w:vAlign w:val="bottom"/>
            <w:hideMark/>
          </w:tcPr>
          <w:p w:rsidR="00067E80" w:rsidRPr="003F1810" w:rsidRDefault="00067E80" w:rsidP="00BA20E1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82" w:type="dxa"/>
            <w:gridSpan w:val="2"/>
            <w:shd w:val="clear" w:color="auto" w:fill="auto"/>
            <w:vAlign w:val="bottom"/>
            <w:hideMark/>
          </w:tcPr>
          <w:p w:rsidR="00067E80" w:rsidRPr="003F1810" w:rsidRDefault="00067E80" w:rsidP="00BA20E1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067E80" w:rsidRPr="003F1810" w:rsidRDefault="00067E80" w:rsidP="00BA20E1">
            <w:pPr>
              <w:rPr>
                <w:rFonts w:ascii="Arial" w:hAnsi="Arial" w:cs="Arial"/>
              </w:rPr>
            </w:pPr>
          </w:p>
        </w:tc>
      </w:tr>
      <w:tr w:rsidR="00067E80" w:rsidRPr="003F1810" w:rsidTr="00067E80">
        <w:trPr>
          <w:cantSplit/>
        </w:trPr>
        <w:tc>
          <w:tcPr>
            <w:tcW w:w="6322" w:type="dxa"/>
            <w:shd w:val="clear" w:color="auto" w:fill="auto"/>
            <w:noWrap/>
            <w:vAlign w:val="bottom"/>
            <w:hideMark/>
          </w:tcPr>
          <w:p w:rsidR="00067E80" w:rsidRPr="003F1810" w:rsidRDefault="00067E80" w:rsidP="00BA20E1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67E80" w:rsidRPr="003F1810" w:rsidRDefault="00067E80" w:rsidP="00BA20E1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gridSpan w:val="2"/>
            <w:shd w:val="clear" w:color="auto" w:fill="auto"/>
            <w:noWrap/>
            <w:vAlign w:val="bottom"/>
            <w:hideMark/>
          </w:tcPr>
          <w:p w:rsidR="00067E80" w:rsidRPr="003F1810" w:rsidRDefault="00067E80" w:rsidP="00BA20E1">
            <w:pPr>
              <w:rPr>
                <w:rFonts w:ascii="Arial" w:hAnsi="Arial" w:cs="Arial"/>
              </w:rPr>
            </w:pPr>
          </w:p>
        </w:tc>
        <w:tc>
          <w:tcPr>
            <w:tcW w:w="1833" w:type="dxa"/>
            <w:gridSpan w:val="2"/>
            <w:shd w:val="clear" w:color="auto" w:fill="auto"/>
            <w:noWrap/>
            <w:vAlign w:val="bottom"/>
            <w:hideMark/>
          </w:tcPr>
          <w:p w:rsidR="00067E80" w:rsidRPr="003F1810" w:rsidRDefault="00067E80" w:rsidP="00BA20E1">
            <w:pPr>
              <w:jc w:val="right"/>
              <w:rPr>
                <w:rFonts w:ascii="Arial" w:hAnsi="Arial" w:cs="Arial"/>
              </w:rPr>
            </w:pPr>
            <w:r w:rsidRPr="003F1810">
              <w:rPr>
                <w:rFonts w:ascii="Arial" w:hAnsi="Arial" w:cs="Arial"/>
              </w:rPr>
              <w:t xml:space="preserve"> рублей</w:t>
            </w:r>
          </w:p>
        </w:tc>
      </w:tr>
    </w:tbl>
    <w:p w:rsidR="00067E80" w:rsidRPr="003F1810" w:rsidRDefault="00067E80">
      <w:pPr>
        <w:rPr>
          <w:rFonts w:ascii="Arial" w:hAnsi="Arial" w:cs="Arial"/>
        </w:rPr>
      </w:pPr>
    </w:p>
    <w:tbl>
      <w:tblPr>
        <w:tblW w:w="10548" w:type="dxa"/>
        <w:tblLayout w:type="fixed"/>
        <w:tblLook w:val="04A0"/>
      </w:tblPr>
      <w:tblGrid>
        <w:gridCol w:w="6629"/>
        <w:gridCol w:w="876"/>
        <w:gridCol w:w="1626"/>
        <w:gridCol w:w="1417"/>
      </w:tblGrid>
      <w:tr w:rsidR="0050238B" w:rsidRPr="003F1810" w:rsidTr="006C243F">
        <w:trPr>
          <w:cantSplit/>
          <w:tblHeader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C43BF" w:rsidRPr="003F1810" w:rsidRDefault="009C43BF" w:rsidP="00BA20E1">
            <w:pPr>
              <w:jc w:val="center"/>
              <w:rPr>
                <w:rFonts w:ascii="Arial" w:hAnsi="Arial" w:cs="Arial"/>
                <w:b/>
                <w:bCs/>
              </w:rPr>
            </w:pPr>
            <w:r w:rsidRPr="003F1810">
              <w:rPr>
                <w:rFonts w:ascii="Arial" w:hAnsi="Arial" w:cs="Arial"/>
                <w:b/>
                <w:bCs/>
              </w:rPr>
              <w:t>Наименование показателей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3BF" w:rsidRPr="003F1810" w:rsidRDefault="008F7050" w:rsidP="009C43BF">
            <w:pPr>
              <w:jc w:val="both"/>
              <w:rPr>
                <w:rFonts w:ascii="Arial" w:hAnsi="Arial" w:cs="Arial"/>
                <w:b/>
                <w:bCs/>
              </w:rPr>
            </w:pPr>
            <w:r w:rsidRPr="003F1810">
              <w:rPr>
                <w:rFonts w:ascii="Arial" w:hAnsi="Arial" w:cs="Arial"/>
                <w:b/>
                <w:bCs/>
              </w:rPr>
              <w:t>ГРБС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C43BF" w:rsidRPr="003F1810" w:rsidRDefault="009C43BF" w:rsidP="009C43BF">
            <w:pPr>
              <w:jc w:val="both"/>
              <w:rPr>
                <w:rFonts w:ascii="Arial" w:hAnsi="Arial" w:cs="Arial"/>
                <w:b/>
                <w:bCs/>
              </w:rPr>
            </w:pPr>
            <w:r w:rsidRPr="003F1810">
              <w:rPr>
                <w:rFonts w:ascii="Arial" w:hAnsi="Arial" w:cs="Arial"/>
                <w:b/>
                <w:bCs/>
              </w:rPr>
              <w:t>Целевая статья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3BF" w:rsidRPr="003F1810" w:rsidRDefault="009C43BF" w:rsidP="009C43BF">
            <w:pPr>
              <w:jc w:val="both"/>
              <w:rPr>
                <w:rFonts w:ascii="Arial" w:hAnsi="Arial" w:cs="Arial"/>
                <w:b/>
                <w:bCs/>
              </w:rPr>
            </w:pPr>
            <w:r w:rsidRPr="003F1810">
              <w:rPr>
                <w:rFonts w:ascii="Arial" w:hAnsi="Arial" w:cs="Arial"/>
                <w:b/>
                <w:bCs/>
              </w:rPr>
              <w:t>Сумма</w:t>
            </w:r>
          </w:p>
        </w:tc>
      </w:tr>
      <w:tr w:rsidR="0050238B" w:rsidRPr="00416A86" w:rsidTr="006C243F">
        <w:trPr>
          <w:cantSplit/>
        </w:trPr>
        <w:tc>
          <w:tcPr>
            <w:tcW w:w="66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C43BF" w:rsidRPr="00416A86" w:rsidRDefault="008F7050" w:rsidP="00511201">
            <w:pPr>
              <w:jc w:val="both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16A86">
              <w:rPr>
                <w:rFonts w:ascii="Arial" w:hAnsi="Arial" w:cs="Arial"/>
                <w:color w:val="000000" w:themeColor="text1"/>
              </w:rPr>
              <w:t>1.Муниципальная программа «Развитие внутреннего и в</w:t>
            </w:r>
            <w:r w:rsidR="00511201" w:rsidRPr="00416A86">
              <w:rPr>
                <w:rFonts w:ascii="Arial" w:hAnsi="Arial" w:cs="Arial"/>
                <w:color w:val="000000" w:themeColor="text1"/>
              </w:rPr>
              <w:t>ъ</w:t>
            </w:r>
            <w:r w:rsidRPr="00416A86">
              <w:rPr>
                <w:rFonts w:ascii="Arial" w:hAnsi="Arial" w:cs="Arial"/>
                <w:color w:val="000000" w:themeColor="text1"/>
              </w:rPr>
              <w:t xml:space="preserve">ездного туризма на территории </w:t>
            </w:r>
            <w:proofErr w:type="spellStart"/>
            <w:r w:rsidRPr="00416A86">
              <w:rPr>
                <w:rFonts w:ascii="Arial" w:hAnsi="Arial" w:cs="Arial"/>
                <w:color w:val="000000" w:themeColor="text1"/>
              </w:rPr>
              <w:t>Шарьинского</w:t>
            </w:r>
            <w:proofErr w:type="spellEnd"/>
            <w:r w:rsidRPr="00416A86">
              <w:rPr>
                <w:rFonts w:ascii="Arial" w:hAnsi="Arial" w:cs="Arial"/>
                <w:color w:val="000000" w:themeColor="text1"/>
              </w:rPr>
              <w:t xml:space="preserve"> муниципального района на 20</w:t>
            </w:r>
            <w:r w:rsidR="003B2786" w:rsidRPr="00416A86">
              <w:rPr>
                <w:rFonts w:ascii="Arial" w:hAnsi="Arial" w:cs="Arial"/>
                <w:color w:val="000000" w:themeColor="text1"/>
              </w:rPr>
              <w:t>21</w:t>
            </w:r>
            <w:r w:rsidRPr="00416A86">
              <w:rPr>
                <w:rFonts w:ascii="Arial" w:hAnsi="Arial" w:cs="Arial"/>
                <w:color w:val="000000" w:themeColor="text1"/>
              </w:rPr>
              <w:t>-202</w:t>
            </w:r>
            <w:r w:rsidR="003F1810" w:rsidRPr="00416A86">
              <w:rPr>
                <w:rFonts w:ascii="Arial" w:hAnsi="Arial" w:cs="Arial"/>
                <w:color w:val="000000" w:themeColor="text1"/>
              </w:rPr>
              <w:t>5</w:t>
            </w:r>
            <w:r w:rsidRPr="00416A86">
              <w:rPr>
                <w:rFonts w:ascii="Arial" w:hAnsi="Arial" w:cs="Arial"/>
                <w:color w:val="000000" w:themeColor="text1"/>
              </w:rPr>
              <w:t xml:space="preserve"> годы»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0E1" w:rsidRPr="00416A86" w:rsidRDefault="00BA20E1" w:rsidP="00BA20E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BA20E1" w:rsidRPr="00416A86" w:rsidRDefault="00BA20E1" w:rsidP="00BA20E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9C43BF" w:rsidRPr="00416A86" w:rsidRDefault="008F7050" w:rsidP="00BA20E1">
            <w:pPr>
              <w:jc w:val="center"/>
              <w:rPr>
                <w:rFonts w:ascii="Arial" w:hAnsi="Arial" w:cs="Arial"/>
                <w:b/>
                <w:bCs/>
              </w:rPr>
            </w:pPr>
            <w:proofErr w:type="spellStart"/>
            <w:r w:rsidRPr="00416A86">
              <w:rPr>
                <w:rFonts w:ascii="Arial" w:hAnsi="Arial" w:cs="Arial"/>
                <w:b/>
                <w:bCs/>
              </w:rPr>
              <w:t>х</w:t>
            </w:r>
            <w:proofErr w:type="spellEnd"/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C43BF" w:rsidRPr="00416A86" w:rsidRDefault="008F7050" w:rsidP="00BA20E1">
            <w:pPr>
              <w:jc w:val="both"/>
              <w:rPr>
                <w:rFonts w:ascii="Arial" w:hAnsi="Arial" w:cs="Arial"/>
                <w:b/>
                <w:bCs/>
              </w:rPr>
            </w:pPr>
            <w:r w:rsidRPr="00416A86">
              <w:rPr>
                <w:rFonts w:ascii="Arial" w:hAnsi="Arial" w:cs="Arial"/>
                <w:b/>
                <w:bCs/>
              </w:rPr>
              <w:t>0100000000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43BF" w:rsidRPr="00416A86" w:rsidRDefault="00A65DC2" w:rsidP="00BA20E1">
            <w:pPr>
              <w:jc w:val="right"/>
              <w:rPr>
                <w:rFonts w:ascii="Arial" w:hAnsi="Arial" w:cs="Arial"/>
                <w:b/>
                <w:bCs/>
              </w:rPr>
            </w:pPr>
            <w:r w:rsidRPr="00416A86">
              <w:rPr>
                <w:rFonts w:ascii="Arial" w:hAnsi="Arial" w:cs="Arial"/>
                <w:b/>
                <w:bCs/>
              </w:rPr>
              <w:t>515500</w:t>
            </w:r>
          </w:p>
        </w:tc>
      </w:tr>
      <w:tr w:rsidR="0050238B" w:rsidRPr="00416A86" w:rsidTr="006C243F">
        <w:trPr>
          <w:cantSplit/>
          <w:trHeight w:val="1206"/>
        </w:trPr>
        <w:tc>
          <w:tcPr>
            <w:tcW w:w="66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F7050" w:rsidRPr="00416A86" w:rsidRDefault="008F7050" w:rsidP="00511201">
            <w:pPr>
              <w:pStyle w:val="aa"/>
              <w:snapToGrid w:val="0"/>
              <w:jc w:val="both"/>
              <w:rPr>
                <w:rFonts w:ascii="Arial" w:hAnsi="Arial" w:cs="Arial"/>
                <w:color w:val="000000" w:themeColor="text1"/>
              </w:rPr>
            </w:pPr>
            <w:r w:rsidRPr="00416A86">
              <w:rPr>
                <w:rFonts w:ascii="Arial" w:hAnsi="Arial" w:cs="Arial"/>
                <w:color w:val="000000" w:themeColor="text1"/>
              </w:rPr>
              <w:t>Расходы на обеспечение деятельности учреждений культуры в рамках муниципальной программы «Развитие внутреннего и в</w:t>
            </w:r>
            <w:r w:rsidR="00511201" w:rsidRPr="00416A86">
              <w:rPr>
                <w:rFonts w:ascii="Arial" w:hAnsi="Arial" w:cs="Arial"/>
                <w:color w:val="000000" w:themeColor="text1"/>
              </w:rPr>
              <w:t>ъ</w:t>
            </w:r>
            <w:r w:rsidRPr="00416A86">
              <w:rPr>
                <w:rFonts w:ascii="Arial" w:hAnsi="Arial" w:cs="Arial"/>
                <w:color w:val="000000" w:themeColor="text1"/>
              </w:rPr>
              <w:t xml:space="preserve">ездного туризма на территории </w:t>
            </w:r>
            <w:proofErr w:type="spellStart"/>
            <w:r w:rsidRPr="00416A86">
              <w:rPr>
                <w:rFonts w:ascii="Arial" w:hAnsi="Arial" w:cs="Arial"/>
                <w:color w:val="000000" w:themeColor="text1"/>
              </w:rPr>
              <w:t>Шарьинского</w:t>
            </w:r>
            <w:proofErr w:type="spellEnd"/>
            <w:r w:rsidRPr="00416A86">
              <w:rPr>
                <w:rFonts w:ascii="Arial" w:hAnsi="Arial" w:cs="Arial"/>
                <w:color w:val="000000" w:themeColor="text1"/>
              </w:rPr>
              <w:t xml:space="preserve"> муниципального района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0E1" w:rsidRPr="00416A86" w:rsidRDefault="00BA20E1" w:rsidP="00A01D17">
            <w:pPr>
              <w:ind w:left="-170" w:right="-113"/>
              <w:jc w:val="both"/>
              <w:rPr>
                <w:rFonts w:ascii="Arial" w:hAnsi="Arial" w:cs="Arial"/>
              </w:rPr>
            </w:pPr>
          </w:p>
          <w:p w:rsidR="00BA20E1" w:rsidRPr="00416A86" w:rsidRDefault="00BA20E1" w:rsidP="00A01D17">
            <w:pPr>
              <w:ind w:left="-170" w:right="-113"/>
              <w:jc w:val="both"/>
              <w:rPr>
                <w:rFonts w:ascii="Arial" w:hAnsi="Arial" w:cs="Arial"/>
              </w:rPr>
            </w:pPr>
          </w:p>
          <w:p w:rsidR="00BA20E1" w:rsidRPr="00416A86" w:rsidRDefault="00BA20E1" w:rsidP="00A01D17">
            <w:pPr>
              <w:ind w:left="-170" w:right="-113"/>
              <w:jc w:val="both"/>
              <w:rPr>
                <w:rFonts w:ascii="Arial" w:hAnsi="Arial" w:cs="Arial"/>
              </w:rPr>
            </w:pPr>
          </w:p>
          <w:p w:rsidR="008F7050" w:rsidRPr="00416A86" w:rsidRDefault="008F7050" w:rsidP="00A01D17">
            <w:pPr>
              <w:ind w:left="-170" w:right="-113"/>
              <w:jc w:val="both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>958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7050" w:rsidRPr="00416A86" w:rsidRDefault="008F7050" w:rsidP="00BA20E1">
            <w:pPr>
              <w:jc w:val="both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>0100043990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050" w:rsidRPr="00416A86" w:rsidRDefault="00A01D17" w:rsidP="00BA20E1">
            <w:pPr>
              <w:jc w:val="right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>75500</w:t>
            </w:r>
          </w:p>
        </w:tc>
      </w:tr>
      <w:tr w:rsidR="00A01D17" w:rsidRPr="00416A86" w:rsidTr="006C243F">
        <w:trPr>
          <w:cantSplit/>
        </w:trPr>
        <w:tc>
          <w:tcPr>
            <w:tcW w:w="66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01D17" w:rsidRPr="00416A86" w:rsidRDefault="00A01D17" w:rsidP="00A01D17">
            <w:pPr>
              <w:pStyle w:val="aa"/>
              <w:snapToGrid w:val="0"/>
              <w:rPr>
                <w:rFonts w:ascii="Arial" w:hAnsi="Arial" w:cs="Arial"/>
                <w:b/>
              </w:rPr>
            </w:pPr>
            <w:r w:rsidRPr="00416A86">
              <w:rPr>
                <w:rFonts w:ascii="Arial" w:hAnsi="Arial" w:cs="Arial"/>
              </w:rPr>
              <w:t>Расходы на реализацию проектов , основанных на общественных инициативах, в номинации "Местные инициативы" (Ремонт кровли здания дома творчества "Горница"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D17" w:rsidRPr="00416A86" w:rsidRDefault="00A01D17" w:rsidP="00A01D17">
            <w:pPr>
              <w:ind w:left="-170" w:right="-113"/>
              <w:jc w:val="both"/>
              <w:rPr>
                <w:rFonts w:ascii="Arial" w:hAnsi="Arial" w:cs="Arial"/>
                <w:iCs/>
              </w:rPr>
            </w:pPr>
          </w:p>
          <w:p w:rsidR="00A01D17" w:rsidRPr="00416A86" w:rsidRDefault="00A01D17" w:rsidP="00A01D17">
            <w:pPr>
              <w:ind w:left="-170" w:right="-113"/>
              <w:jc w:val="both"/>
              <w:rPr>
                <w:rFonts w:ascii="Arial" w:hAnsi="Arial" w:cs="Arial"/>
                <w:iCs/>
              </w:rPr>
            </w:pPr>
          </w:p>
          <w:p w:rsidR="00A01D17" w:rsidRPr="00416A86" w:rsidRDefault="00A01D17" w:rsidP="00A01D17">
            <w:pPr>
              <w:ind w:left="-170" w:right="-113"/>
              <w:jc w:val="both"/>
              <w:rPr>
                <w:rFonts w:ascii="Arial" w:hAnsi="Arial" w:cs="Arial"/>
                <w:iCs/>
              </w:rPr>
            </w:pPr>
            <w:r w:rsidRPr="00416A86">
              <w:rPr>
                <w:rFonts w:ascii="Arial" w:hAnsi="Arial" w:cs="Arial"/>
                <w:iCs/>
              </w:rPr>
              <w:t>958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01D17" w:rsidRPr="00416A86" w:rsidRDefault="00A01D17" w:rsidP="00A01D17">
            <w:pPr>
              <w:spacing w:after="240"/>
              <w:jc w:val="both"/>
              <w:rPr>
                <w:rFonts w:ascii="Arial" w:hAnsi="Arial" w:cs="Arial"/>
                <w:b/>
                <w:iCs/>
              </w:rPr>
            </w:pPr>
            <w:r w:rsidRPr="00416A86">
              <w:rPr>
                <w:rFonts w:ascii="Arial" w:hAnsi="Arial" w:cs="Arial"/>
              </w:rPr>
              <w:t>01000</w:t>
            </w:r>
            <w:r w:rsidRPr="00416A86">
              <w:rPr>
                <w:rFonts w:ascii="Arial" w:hAnsi="Arial" w:cs="Arial"/>
                <w:lang w:val="en-US"/>
              </w:rPr>
              <w:t>S1301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1D17" w:rsidRPr="00416A86" w:rsidRDefault="00A01D17" w:rsidP="00A01D17">
            <w:pPr>
              <w:spacing w:after="240"/>
              <w:jc w:val="right"/>
              <w:rPr>
                <w:rFonts w:ascii="Arial" w:hAnsi="Arial" w:cs="Arial"/>
                <w:iCs/>
              </w:rPr>
            </w:pPr>
            <w:r w:rsidRPr="00416A86">
              <w:rPr>
                <w:rFonts w:ascii="Arial" w:hAnsi="Arial" w:cs="Arial"/>
                <w:iCs/>
              </w:rPr>
              <w:t>440000</w:t>
            </w:r>
          </w:p>
        </w:tc>
      </w:tr>
      <w:tr w:rsidR="0050238B" w:rsidRPr="00416A86" w:rsidTr="006C243F">
        <w:trPr>
          <w:cantSplit/>
        </w:trPr>
        <w:tc>
          <w:tcPr>
            <w:tcW w:w="66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F7050" w:rsidRPr="00416A86" w:rsidRDefault="008F7050" w:rsidP="008F7050">
            <w:pPr>
              <w:pStyle w:val="aa"/>
              <w:numPr>
                <w:ilvl w:val="0"/>
                <w:numId w:val="1"/>
              </w:numPr>
              <w:snapToGrid w:val="0"/>
              <w:rPr>
                <w:rFonts w:ascii="Arial" w:hAnsi="Arial" w:cs="Arial"/>
                <w:b/>
              </w:rPr>
            </w:pPr>
            <w:r w:rsidRPr="00416A86">
              <w:rPr>
                <w:rFonts w:ascii="Arial" w:hAnsi="Arial" w:cs="Arial"/>
                <w:b/>
              </w:rPr>
              <w:t>Муниципальная программа"Книжный дом" на 2020-2024 годы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0E1" w:rsidRPr="00416A86" w:rsidRDefault="00BA20E1" w:rsidP="00BA20E1">
            <w:pPr>
              <w:jc w:val="center"/>
              <w:rPr>
                <w:rFonts w:ascii="Arial" w:hAnsi="Arial" w:cs="Arial"/>
                <w:b/>
                <w:iCs/>
              </w:rPr>
            </w:pPr>
          </w:p>
          <w:p w:rsidR="008F7050" w:rsidRPr="00416A86" w:rsidRDefault="001B56DD" w:rsidP="00BA20E1">
            <w:pPr>
              <w:jc w:val="center"/>
              <w:rPr>
                <w:rFonts w:ascii="Arial" w:hAnsi="Arial" w:cs="Arial"/>
                <w:b/>
                <w:iCs/>
              </w:rPr>
            </w:pPr>
            <w:proofErr w:type="spellStart"/>
            <w:r w:rsidRPr="00416A86">
              <w:rPr>
                <w:rFonts w:ascii="Arial" w:hAnsi="Arial" w:cs="Arial"/>
                <w:b/>
                <w:iCs/>
              </w:rPr>
              <w:t>х</w:t>
            </w:r>
            <w:proofErr w:type="spellEnd"/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7050" w:rsidRPr="00416A86" w:rsidRDefault="001B56DD" w:rsidP="00BA20E1">
            <w:pPr>
              <w:jc w:val="both"/>
              <w:rPr>
                <w:rFonts w:ascii="Arial" w:hAnsi="Arial" w:cs="Arial"/>
                <w:b/>
                <w:iCs/>
              </w:rPr>
            </w:pPr>
            <w:r w:rsidRPr="00416A86">
              <w:rPr>
                <w:rFonts w:ascii="Arial" w:hAnsi="Arial" w:cs="Arial"/>
                <w:b/>
                <w:iCs/>
              </w:rPr>
              <w:t>0200000000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050" w:rsidRPr="00416A86" w:rsidRDefault="001B56DD" w:rsidP="00BA20E1">
            <w:pPr>
              <w:jc w:val="right"/>
              <w:rPr>
                <w:rFonts w:ascii="Arial" w:hAnsi="Arial" w:cs="Arial"/>
                <w:b/>
                <w:iCs/>
              </w:rPr>
            </w:pPr>
            <w:r w:rsidRPr="00416A86">
              <w:rPr>
                <w:rFonts w:ascii="Arial" w:hAnsi="Arial" w:cs="Arial"/>
                <w:b/>
                <w:iCs/>
              </w:rPr>
              <w:t>175000</w:t>
            </w:r>
          </w:p>
        </w:tc>
      </w:tr>
      <w:tr w:rsidR="0050238B" w:rsidRPr="00416A86" w:rsidTr="006C243F">
        <w:trPr>
          <w:cantSplit/>
        </w:trPr>
        <w:tc>
          <w:tcPr>
            <w:tcW w:w="66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F7050" w:rsidRPr="00416A86" w:rsidRDefault="008F7050" w:rsidP="00BA20E1">
            <w:pPr>
              <w:pStyle w:val="aa"/>
              <w:snapToGrid w:val="0"/>
              <w:jc w:val="both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>Расходы на обеспечение деятельности библиотек в рамках муниципальной программы "Книжный дом"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0E1" w:rsidRPr="00416A86" w:rsidRDefault="00BA20E1" w:rsidP="00BA20E1">
            <w:pPr>
              <w:jc w:val="center"/>
              <w:rPr>
                <w:rFonts w:ascii="Arial" w:hAnsi="Arial" w:cs="Arial"/>
                <w:iCs/>
              </w:rPr>
            </w:pPr>
          </w:p>
          <w:p w:rsidR="008F7050" w:rsidRPr="00416A86" w:rsidRDefault="001B56DD" w:rsidP="00BA20E1">
            <w:pPr>
              <w:jc w:val="center"/>
              <w:rPr>
                <w:rFonts w:ascii="Arial" w:hAnsi="Arial" w:cs="Arial"/>
                <w:iCs/>
              </w:rPr>
            </w:pPr>
            <w:r w:rsidRPr="00416A86">
              <w:rPr>
                <w:rFonts w:ascii="Arial" w:hAnsi="Arial" w:cs="Arial"/>
                <w:iCs/>
              </w:rPr>
              <w:t>958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7050" w:rsidRPr="00416A86" w:rsidRDefault="001B56DD" w:rsidP="00BA20E1">
            <w:pPr>
              <w:jc w:val="both"/>
              <w:rPr>
                <w:rFonts w:ascii="Arial" w:hAnsi="Arial" w:cs="Arial"/>
                <w:iCs/>
              </w:rPr>
            </w:pPr>
            <w:r w:rsidRPr="00416A86">
              <w:rPr>
                <w:rFonts w:ascii="Arial" w:hAnsi="Arial" w:cs="Arial"/>
                <w:iCs/>
              </w:rPr>
              <w:t>0200042990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050" w:rsidRPr="00416A86" w:rsidRDefault="001B56DD" w:rsidP="00BA20E1">
            <w:pPr>
              <w:jc w:val="right"/>
              <w:rPr>
                <w:rFonts w:ascii="Arial" w:hAnsi="Arial" w:cs="Arial"/>
                <w:iCs/>
              </w:rPr>
            </w:pPr>
            <w:r w:rsidRPr="00416A86">
              <w:rPr>
                <w:rFonts w:ascii="Arial" w:hAnsi="Arial" w:cs="Arial"/>
                <w:iCs/>
              </w:rPr>
              <w:t>175000</w:t>
            </w:r>
          </w:p>
        </w:tc>
      </w:tr>
      <w:tr w:rsidR="0050238B" w:rsidRPr="00416A86" w:rsidTr="006C243F">
        <w:trPr>
          <w:cantSplit/>
        </w:trPr>
        <w:tc>
          <w:tcPr>
            <w:tcW w:w="66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F7050" w:rsidRPr="00416A86" w:rsidRDefault="008F7050" w:rsidP="00644903">
            <w:pPr>
              <w:pStyle w:val="aa"/>
              <w:snapToGrid w:val="0"/>
              <w:jc w:val="both"/>
              <w:rPr>
                <w:rFonts w:ascii="Arial" w:hAnsi="Arial" w:cs="Arial"/>
                <w:b/>
              </w:rPr>
            </w:pPr>
            <w:r w:rsidRPr="00416A86">
              <w:rPr>
                <w:rFonts w:ascii="Arial" w:hAnsi="Arial" w:cs="Arial"/>
                <w:b/>
              </w:rPr>
              <w:t xml:space="preserve">3. Муниципальная программа «Обеспечение жильем молодых семей в </w:t>
            </w:r>
            <w:proofErr w:type="spellStart"/>
            <w:r w:rsidRPr="00416A86">
              <w:rPr>
                <w:rFonts w:ascii="Arial" w:hAnsi="Arial" w:cs="Arial"/>
                <w:b/>
              </w:rPr>
              <w:t>Шарьинском</w:t>
            </w:r>
            <w:proofErr w:type="spellEnd"/>
            <w:r w:rsidRPr="00416A86">
              <w:rPr>
                <w:rFonts w:ascii="Arial" w:hAnsi="Arial" w:cs="Arial"/>
                <w:b/>
              </w:rPr>
              <w:t xml:space="preserve"> муниципальном районе на 20</w:t>
            </w:r>
            <w:r w:rsidR="00644903" w:rsidRPr="00416A86">
              <w:rPr>
                <w:rFonts w:ascii="Arial" w:hAnsi="Arial" w:cs="Arial"/>
                <w:b/>
              </w:rPr>
              <w:t>22</w:t>
            </w:r>
            <w:r w:rsidRPr="00416A86">
              <w:rPr>
                <w:rFonts w:ascii="Arial" w:hAnsi="Arial" w:cs="Arial"/>
                <w:b/>
              </w:rPr>
              <w:t>-20</w:t>
            </w:r>
            <w:r w:rsidR="00644903" w:rsidRPr="00416A86">
              <w:rPr>
                <w:rFonts w:ascii="Arial" w:hAnsi="Arial" w:cs="Arial"/>
                <w:b/>
              </w:rPr>
              <w:t>24</w:t>
            </w:r>
            <w:r w:rsidRPr="00416A86">
              <w:rPr>
                <w:rFonts w:ascii="Arial" w:hAnsi="Arial" w:cs="Arial"/>
                <w:b/>
              </w:rPr>
              <w:t xml:space="preserve"> годы» 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0E1" w:rsidRPr="00416A86" w:rsidRDefault="00BA20E1" w:rsidP="00BA20E1">
            <w:pPr>
              <w:jc w:val="center"/>
              <w:rPr>
                <w:rFonts w:ascii="Arial" w:hAnsi="Arial" w:cs="Arial"/>
                <w:b/>
              </w:rPr>
            </w:pPr>
          </w:p>
          <w:p w:rsidR="00BA20E1" w:rsidRPr="00416A86" w:rsidRDefault="00BA20E1" w:rsidP="00BA20E1">
            <w:pPr>
              <w:jc w:val="center"/>
              <w:rPr>
                <w:rFonts w:ascii="Arial" w:hAnsi="Arial" w:cs="Arial"/>
                <w:b/>
              </w:rPr>
            </w:pPr>
          </w:p>
          <w:p w:rsidR="008F7050" w:rsidRPr="00416A86" w:rsidRDefault="001B56DD" w:rsidP="00BA20E1">
            <w:pPr>
              <w:jc w:val="center"/>
              <w:rPr>
                <w:rFonts w:ascii="Arial" w:hAnsi="Arial" w:cs="Arial"/>
                <w:b/>
              </w:rPr>
            </w:pPr>
            <w:proofErr w:type="spellStart"/>
            <w:r w:rsidRPr="00416A86">
              <w:rPr>
                <w:rFonts w:ascii="Arial" w:hAnsi="Arial" w:cs="Arial"/>
                <w:b/>
              </w:rPr>
              <w:t>х</w:t>
            </w:r>
            <w:proofErr w:type="spellEnd"/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7050" w:rsidRPr="00416A86" w:rsidRDefault="001B56DD" w:rsidP="00BA20E1">
            <w:pPr>
              <w:jc w:val="both"/>
              <w:rPr>
                <w:rFonts w:ascii="Arial" w:hAnsi="Arial" w:cs="Arial"/>
                <w:b/>
              </w:rPr>
            </w:pPr>
            <w:r w:rsidRPr="00416A86">
              <w:rPr>
                <w:rFonts w:ascii="Arial" w:hAnsi="Arial" w:cs="Arial"/>
                <w:b/>
              </w:rPr>
              <w:t>0300000000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050" w:rsidRPr="00416A86" w:rsidRDefault="00644903" w:rsidP="00BA20E1">
            <w:pPr>
              <w:jc w:val="right"/>
              <w:rPr>
                <w:rFonts w:ascii="Arial" w:hAnsi="Arial" w:cs="Arial"/>
                <w:b/>
              </w:rPr>
            </w:pPr>
            <w:r w:rsidRPr="00416A86">
              <w:rPr>
                <w:rFonts w:ascii="Arial" w:hAnsi="Arial" w:cs="Arial"/>
                <w:b/>
              </w:rPr>
              <w:t>650558</w:t>
            </w:r>
          </w:p>
        </w:tc>
      </w:tr>
      <w:tr w:rsidR="0050238B" w:rsidRPr="00416A86" w:rsidTr="006C243F">
        <w:trPr>
          <w:cantSplit/>
        </w:trPr>
        <w:tc>
          <w:tcPr>
            <w:tcW w:w="66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F7050" w:rsidRPr="00416A86" w:rsidRDefault="008F7050" w:rsidP="00BA20E1">
            <w:pPr>
              <w:pStyle w:val="aa"/>
              <w:snapToGrid w:val="0"/>
              <w:jc w:val="both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 xml:space="preserve">Расходы на мероприятия по </w:t>
            </w:r>
            <w:r w:rsidR="001B56DD" w:rsidRPr="00416A86">
              <w:rPr>
                <w:rFonts w:ascii="Arial" w:hAnsi="Arial" w:cs="Arial"/>
              </w:rPr>
              <w:t>обеспечение жильем молодых семей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0E1" w:rsidRPr="00416A86" w:rsidRDefault="00BA20E1" w:rsidP="00BA20E1">
            <w:pPr>
              <w:jc w:val="center"/>
              <w:rPr>
                <w:rFonts w:ascii="Arial" w:hAnsi="Arial" w:cs="Arial"/>
                <w:iCs/>
              </w:rPr>
            </w:pPr>
          </w:p>
          <w:p w:rsidR="008F7050" w:rsidRPr="00416A86" w:rsidRDefault="001B56DD" w:rsidP="00BA20E1">
            <w:pPr>
              <w:jc w:val="center"/>
              <w:rPr>
                <w:rFonts w:ascii="Arial" w:hAnsi="Arial" w:cs="Arial"/>
                <w:iCs/>
              </w:rPr>
            </w:pPr>
            <w:r w:rsidRPr="00416A86">
              <w:rPr>
                <w:rFonts w:ascii="Arial" w:hAnsi="Arial" w:cs="Arial"/>
                <w:iCs/>
              </w:rPr>
              <w:t>992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7050" w:rsidRPr="00416A86" w:rsidRDefault="001B56DD" w:rsidP="00BA20E1">
            <w:pPr>
              <w:jc w:val="both"/>
              <w:rPr>
                <w:rFonts w:ascii="Arial" w:hAnsi="Arial" w:cs="Arial"/>
                <w:iCs/>
                <w:lang w:val="en-US"/>
              </w:rPr>
            </w:pPr>
            <w:r w:rsidRPr="00416A86">
              <w:rPr>
                <w:rFonts w:ascii="Arial" w:hAnsi="Arial" w:cs="Arial"/>
                <w:iCs/>
              </w:rPr>
              <w:t>03000</w:t>
            </w:r>
            <w:r w:rsidRPr="00416A86">
              <w:rPr>
                <w:rFonts w:ascii="Arial" w:hAnsi="Arial" w:cs="Arial"/>
                <w:iCs/>
                <w:lang w:val="en-US"/>
              </w:rPr>
              <w:t>L4970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050" w:rsidRPr="00416A86" w:rsidRDefault="00644903" w:rsidP="00BA20E1">
            <w:pPr>
              <w:jc w:val="right"/>
              <w:rPr>
                <w:rFonts w:ascii="Arial" w:hAnsi="Arial" w:cs="Arial"/>
                <w:iCs/>
              </w:rPr>
            </w:pPr>
            <w:r w:rsidRPr="00416A86">
              <w:rPr>
                <w:rFonts w:ascii="Arial" w:hAnsi="Arial" w:cs="Arial"/>
                <w:iCs/>
              </w:rPr>
              <w:t>650558</w:t>
            </w:r>
          </w:p>
        </w:tc>
      </w:tr>
      <w:tr w:rsidR="0050238B" w:rsidRPr="00416A86" w:rsidTr="006C243F">
        <w:trPr>
          <w:cantSplit/>
        </w:trPr>
        <w:tc>
          <w:tcPr>
            <w:tcW w:w="66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F7050" w:rsidRPr="00416A86" w:rsidRDefault="008F7050" w:rsidP="00BA20E1">
            <w:pPr>
              <w:pStyle w:val="aa"/>
              <w:numPr>
                <w:ilvl w:val="0"/>
                <w:numId w:val="2"/>
              </w:numPr>
              <w:snapToGrid w:val="0"/>
              <w:jc w:val="both"/>
              <w:rPr>
                <w:rFonts w:ascii="Arial" w:hAnsi="Arial" w:cs="Arial"/>
                <w:b/>
              </w:rPr>
            </w:pPr>
            <w:r w:rsidRPr="00416A86">
              <w:rPr>
                <w:rFonts w:ascii="Arial" w:hAnsi="Arial" w:cs="Arial"/>
                <w:b/>
              </w:rPr>
              <w:t>Муниципальная программа"Ку</w:t>
            </w:r>
            <w:r w:rsidR="00BA20E1" w:rsidRPr="00416A86">
              <w:rPr>
                <w:rFonts w:ascii="Arial" w:hAnsi="Arial" w:cs="Arial"/>
                <w:b/>
              </w:rPr>
              <w:t xml:space="preserve">льтура </w:t>
            </w:r>
            <w:proofErr w:type="spellStart"/>
            <w:r w:rsidR="00BA20E1" w:rsidRPr="00416A86">
              <w:rPr>
                <w:rFonts w:ascii="Arial" w:hAnsi="Arial" w:cs="Arial"/>
                <w:b/>
              </w:rPr>
              <w:t>Шарьинского</w:t>
            </w:r>
            <w:proofErr w:type="spellEnd"/>
            <w:r w:rsidR="00BA20E1" w:rsidRPr="00416A86">
              <w:rPr>
                <w:rFonts w:ascii="Arial" w:hAnsi="Arial" w:cs="Arial"/>
                <w:b/>
              </w:rPr>
              <w:t xml:space="preserve"> района на 2020</w:t>
            </w:r>
            <w:r w:rsidRPr="00416A86">
              <w:rPr>
                <w:rFonts w:ascii="Arial" w:hAnsi="Arial" w:cs="Arial"/>
                <w:b/>
              </w:rPr>
              <w:t>-202</w:t>
            </w:r>
            <w:r w:rsidR="00BA20E1" w:rsidRPr="00416A86">
              <w:rPr>
                <w:rFonts w:ascii="Arial" w:hAnsi="Arial" w:cs="Arial"/>
                <w:b/>
              </w:rPr>
              <w:t>4</w:t>
            </w:r>
            <w:r w:rsidRPr="00416A86">
              <w:rPr>
                <w:rFonts w:ascii="Arial" w:hAnsi="Arial" w:cs="Arial"/>
                <w:b/>
              </w:rPr>
              <w:t xml:space="preserve"> годы"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0E1" w:rsidRPr="00416A86" w:rsidRDefault="00BA20E1" w:rsidP="00BA20E1">
            <w:pPr>
              <w:jc w:val="center"/>
              <w:rPr>
                <w:rFonts w:ascii="Arial" w:hAnsi="Arial" w:cs="Arial"/>
                <w:b/>
                <w:iCs/>
              </w:rPr>
            </w:pPr>
          </w:p>
          <w:p w:rsidR="008F7050" w:rsidRPr="00416A86" w:rsidRDefault="00BA20E1" w:rsidP="00BA20E1">
            <w:pPr>
              <w:jc w:val="center"/>
              <w:rPr>
                <w:rFonts w:ascii="Arial" w:hAnsi="Arial" w:cs="Arial"/>
                <w:b/>
                <w:iCs/>
              </w:rPr>
            </w:pPr>
            <w:proofErr w:type="spellStart"/>
            <w:r w:rsidRPr="00416A86">
              <w:rPr>
                <w:rFonts w:ascii="Arial" w:hAnsi="Arial" w:cs="Arial"/>
                <w:b/>
                <w:iCs/>
              </w:rPr>
              <w:t>х</w:t>
            </w:r>
            <w:proofErr w:type="spellEnd"/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7050" w:rsidRPr="00416A86" w:rsidRDefault="00BA20E1" w:rsidP="00BA20E1">
            <w:pPr>
              <w:jc w:val="center"/>
              <w:rPr>
                <w:rFonts w:ascii="Arial" w:hAnsi="Arial" w:cs="Arial"/>
                <w:b/>
                <w:iCs/>
              </w:rPr>
            </w:pPr>
            <w:r w:rsidRPr="00416A86">
              <w:rPr>
                <w:rFonts w:ascii="Arial" w:hAnsi="Arial" w:cs="Arial"/>
                <w:b/>
                <w:iCs/>
              </w:rPr>
              <w:t>0400000000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050" w:rsidRPr="00416A86" w:rsidRDefault="00091CED" w:rsidP="004848D0">
            <w:pPr>
              <w:ind w:right="-57"/>
              <w:jc w:val="right"/>
              <w:rPr>
                <w:rFonts w:ascii="Arial" w:hAnsi="Arial" w:cs="Arial"/>
                <w:b/>
                <w:iCs/>
              </w:rPr>
            </w:pPr>
            <w:r w:rsidRPr="00416A86">
              <w:rPr>
                <w:rFonts w:ascii="Arial" w:hAnsi="Arial" w:cs="Arial"/>
                <w:b/>
                <w:iCs/>
              </w:rPr>
              <w:t>59084000</w:t>
            </w:r>
          </w:p>
        </w:tc>
      </w:tr>
      <w:tr w:rsidR="0050238B" w:rsidRPr="00416A86" w:rsidTr="006C243F">
        <w:trPr>
          <w:cantSplit/>
          <w:trHeight w:val="583"/>
        </w:trPr>
        <w:tc>
          <w:tcPr>
            <w:tcW w:w="66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26694" w:rsidRPr="00416A86" w:rsidRDefault="00F26694" w:rsidP="00F26694">
            <w:pPr>
              <w:pStyle w:val="aa"/>
              <w:snapToGrid w:val="0"/>
              <w:jc w:val="both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 xml:space="preserve">Расходы на культурно-оздоровительную работу и спортивные мероприятия 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94" w:rsidRPr="00416A86" w:rsidRDefault="00F26694" w:rsidP="00F26694">
            <w:pPr>
              <w:rPr>
                <w:rFonts w:ascii="Arial" w:hAnsi="Arial" w:cs="Arial"/>
              </w:rPr>
            </w:pPr>
          </w:p>
          <w:p w:rsidR="00F26694" w:rsidRPr="00416A86" w:rsidRDefault="00F26694" w:rsidP="00F26694">
            <w:pPr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>958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26694" w:rsidRPr="00416A86" w:rsidRDefault="00F26694" w:rsidP="00F26694">
            <w:pPr>
              <w:rPr>
                <w:rFonts w:ascii="Arial" w:hAnsi="Arial" w:cs="Arial"/>
                <w:iCs/>
              </w:rPr>
            </w:pPr>
            <w:r w:rsidRPr="00416A86">
              <w:rPr>
                <w:rFonts w:ascii="Arial" w:hAnsi="Arial" w:cs="Arial"/>
                <w:iCs/>
              </w:rPr>
              <w:t>0400012970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6694" w:rsidRPr="00416A86" w:rsidRDefault="00F26694" w:rsidP="00F26694">
            <w:pPr>
              <w:jc w:val="right"/>
              <w:rPr>
                <w:rFonts w:ascii="Arial" w:hAnsi="Arial" w:cs="Arial"/>
                <w:iCs/>
              </w:rPr>
            </w:pPr>
            <w:r w:rsidRPr="00416A86">
              <w:rPr>
                <w:rFonts w:ascii="Arial" w:hAnsi="Arial" w:cs="Arial"/>
                <w:iCs/>
              </w:rPr>
              <w:t>55000</w:t>
            </w:r>
          </w:p>
        </w:tc>
      </w:tr>
      <w:tr w:rsidR="0050238B" w:rsidRPr="00416A86" w:rsidTr="006C243F">
        <w:trPr>
          <w:cantSplit/>
          <w:trHeight w:val="453"/>
        </w:trPr>
        <w:tc>
          <w:tcPr>
            <w:tcW w:w="66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C010B" w:rsidRPr="00416A86" w:rsidRDefault="008A2F59" w:rsidP="007C010B">
            <w:pPr>
              <w:pStyle w:val="aa"/>
              <w:snapToGrid w:val="0"/>
              <w:jc w:val="both"/>
              <w:rPr>
                <w:rFonts w:ascii="Arial" w:hAnsi="Arial" w:cs="Arial"/>
                <w:color w:val="000000" w:themeColor="text1"/>
              </w:rPr>
            </w:pPr>
            <w:r w:rsidRPr="00416A86">
              <w:rPr>
                <w:rFonts w:ascii="Arial" w:eastAsia="Times New Roman" w:hAnsi="Arial" w:cs="Arial"/>
                <w:color w:val="000000" w:themeColor="text1"/>
              </w:rPr>
              <w:t>Расходы на обеспечение деятельности (оказание услуг) подведомственных музыкальных школ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10B" w:rsidRPr="00416A86" w:rsidRDefault="007C010B" w:rsidP="007C010B">
            <w:pPr>
              <w:jc w:val="center"/>
              <w:rPr>
                <w:rFonts w:ascii="Arial" w:hAnsi="Arial" w:cs="Arial"/>
                <w:iCs/>
                <w:color w:val="000000" w:themeColor="text1"/>
              </w:rPr>
            </w:pPr>
          </w:p>
          <w:p w:rsidR="007C010B" w:rsidRPr="00416A86" w:rsidRDefault="007C010B" w:rsidP="007C010B">
            <w:pPr>
              <w:jc w:val="center"/>
              <w:rPr>
                <w:rFonts w:ascii="Arial" w:hAnsi="Arial" w:cs="Arial"/>
                <w:iCs/>
                <w:color w:val="000000" w:themeColor="text1"/>
              </w:rPr>
            </w:pPr>
            <w:r w:rsidRPr="00416A86">
              <w:rPr>
                <w:rFonts w:ascii="Arial" w:hAnsi="Arial" w:cs="Arial"/>
                <w:iCs/>
                <w:color w:val="000000" w:themeColor="text1"/>
              </w:rPr>
              <w:t>958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10B" w:rsidRPr="00416A86" w:rsidRDefault="007C010B" w:rsidP="008A2F59">
            <w:pPr>
              <w:jc w:val="center"/>
              <w:rPr>
                <w:rFonts w:ascii="Arial" w:hAnsi="Arial" w:cs="Arial"/>
                <w:iCs/>
                <w:color w:val="000000" w:themeColor="text1"/>
              </w:rPr>
            </w:pPr>
            <w:r w:rsidRPr="00416A86">
              <w:rPr>
                <w:rFonts w:ascii="Arial" w:hAnsi="Arial" w:cs="Arial"/>
                <w:iCs/>
                <w:color w:val="000000" w:themeColor="text1"/>
              </w:rPr>
              <w:t>040002399</w:t>
            </w:r>
            <w:r w:rsidR="008A2F59" w:rsidRPr="00416A86">
              <w:rPr>
                <w:rFonts w:ascii="Arial" w:hAnsi="Arial" w:cs="Arial"/>
                <w:iCs/>
                <w:color w:val="000000" w:themeColor="text1"/>
              </w:rPr>
              <w:t>М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10B" w:rsidRPr="00416A86" w:rsidRDefault="007C010B" w:rsidP="00F26694">
            <w:pPr>
              <w:jc w:val="right"/>
              <w:rPr>
                <w:rFonts w:ascii="Arial" w:hAnsi="Arial" w:cs="Arial"/>
                <w:iCs/>
              </w:rPr>
            </w:pPr>
            <w:r w:rsidRPr="00416A86">
              <w:rPr>
                <w:rFonts w:ascii="Arial" w:hAnsi="Arial" w:cs="Arial"/>
                <w:iCs/>
              </w:rPr>
              <w:t>50000</w:t>
            </w:r>
          </w:p>
        </w:tc>
      </w:tr>
      <w:tr w:rsidR="0050238B" w:rsidRPr="00416A86" w:rsidTr="006C243F">
        <w:trPr>
          <w:cantSplit/>
          <w:trHeight w:val="453"/>
        </w:trPr>
        <w:tc>
          <w:tcPr>
            <w:tcW w:w="66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26694" w:rsidRPr="00416A86" w:rsidRDefault="0050238B" w:rsidP="00F26694">
            <w:pPr>
              <w:pStyle w:val="aa"/>
              <w:snapToGrid w:val="0"/>
              <w:jc w:val="both"/>
              <w:rPr>
                <w:rFonts w:ascii="Arial" w:hAnsi="Arial" w:cs="Arial"/>
              </w:rPr>
            </w:pPr>
            <w:r w:rsidRPr="00416A86">
              <w:rPr>
                <w:rFonts w:ascii="Arial" w:eastAsia="Times New Roman" w:hAnsi="Arial" w:cs="Arial"/>
              </w:rPr>
              <w:t>Расходы на обеспечение деятельности (оказание услуг) подведомственных учреждений культуры 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94" w:rsidRPr="00416A86" w:rsidRDefault="00F26694" w:rsidP="00BA20E1">
            <w:pPr>
              <w:jc w:val="center"/>
              <w:rPr>
                <w:rFonts w:ascii="Arial" w:hAnsi="Arial" w:cs="Arial"/>
                <w:i/>
                <w:iCs/>
              </w:rPr>
            </w:pPr>
          </w:p>
          <w:p w:rsidR="00F26694" w:rsidRPr="00416A86" w:rsidRDefault="00F26694" w:rsidP="00BA20E1">
            <w:pPr>
              <w:jc w:val="center"/>
              <w:rPr>
                <w:rFonts w:ascii="Arial" w:hAnsi="Arial" w:cs="Arial"/>
                <w:iCs/>
              </w:rPr>
            </w:pPr>
            <w:r w:rsidRPr="00416A86">
              <w:rPr>
                <w:rFonts w:ascii="Arial" w:hAnsi="Arial" w:cs="Arial"/>
                <w:iCs/>
              </w:rPr>
              <w:t>958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26694" w:rsidRPr="00416A86" w:rsidRDefault="00F26694" w:rsidP="00F26694">
            <w:pPr>
              <w:jc w:val="center"/>
              <w:rPr>
                <w:rFonts w:ascii="Arial" w:hAnsi="Arial" w:cs="Arial"/>
                <w:iCs/>
              </w:rPr>
            </w:pPr>
            <w:r w:rsidRPr="00416A86">
              <w:rPr>
                <w:rFonts w:ascii="Arial" w:hAnsi="Arial" w:cs="Arial"/>
                <w:iCs/>
              </w:rPr>
              <w:t>0400040990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6694" w:rsidRPr="00416A86" w:rsidRDefault="00091CED" w:rsidP="00F26694">
            <w:pPr>
              <w:jc w:val="right"/>
              <w:rPr>
                <w:rFonts w:ascii="Arial" w:hAnsi="Arial" w:cs="Arial"/>
                <w:iCs/>
              </w:rPr>
            </w:pPr>
            <w:r w:rsidRPr="00416A86">
              <w:rPr>
                <w:rFonts w:ascii="Arial" w:hAnsi="Arial" w:cs="Arial"/>
                <w:iCs/>
              </w:rPr>
              <w:t>7299900</w:t>
            </w:r>
          </w:p>
        </w:tc>
      </w:tr>
      <w:tr w:rsidR="0050238B" w:rsidRPr="00416A86" w:rsidTr="006C243F">
        <w:trPr>
          <w:cantSplit/>
        </w:trPr>
        <w:tc>
          <w:tcPr>
            <w:tcW w:w="66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26694" w:rsidRPr="00416A86" w:rsidRDefault="0050238B" w:rsidP="00F26694">
            <w:pPr>
              <w:jc w:val="both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>Расходы на обеспечение деятельности (оказание услуг) подведомственных библиотек 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94" w:rsidRPr="00416A86" w:rsidRDefault="00F26694" w:rsidP="00BA20E1">
            <w:pPr>
              <w:jc w:val="center"/>
              <w:rPr>
                <w:rFonts w:ascii="Arial" w:hAnsi="Arial" w:cs="Arial"/>
              </w:rPr>
            </w:pPr>
          </w:p>
          <w:p w:rsidR="00F26694" w:rsidRPr="00416A86" w:rsidRDefault="00F26694" w:rsidP="00BA20E1">
            <w:pPr>
              <w:jc w:val="center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>958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26694" w:rsidRPr="00416A86" w:rsidRDefault="00F26694" w:rsidP="00F26694">
            <w:pPr>
              <w:jc w:val="center"/>
              <w:rPr>
                <w:rFonts w:ascii="Arial" w:hAnsi="Arial" w:cs="Arial"/>
                <w:iCs/>
              </w:rPr>
            </w:pPr>
            <w:r w:rsidRPr="00416A86">
              <w:rPr>
                <w:rFonts w:ascii="Arial" w:hAnsi="Arial" w:cs="Arial"/>
                <w:iCs/>
              </w:rPr>
              <w:t>0400042990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6694" w:rsidRPr="00416A86" w:rsidRDefault="00091CED" w:rsidP="00F26694">
            <w:pPr>
              <w:jc w:val="right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>4340500</w:t>
            </w:r>
          </w:p>
        </w:tc>
      </w:tr>
      <w:tr w:rsidR="0050238B" w:rsidRPr="00416A86" w:rsidTr="006C243F">
        <w:trPr>
          <w:cantSplit/>
        </w:trPr>
        <w:tc>
          <w:tcPr>
            <w:tcW w:w="66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26694" w:rsidRPr="00416A86" w:rsidRDefault="00F26694" w:rsidP="00F26694">
            <w:pPr>
              <w:jc w:val="both"/>
              <w:rPr>
                <w:rFonts w:ascii="Arial" w:hAnsi="Arial" w:cs="Arial"/>
                <w:i/>
                <w:iCs/>
              </w:rPr>
            </w:pPr>
            <w:r w:rsidRPr="00416A86">
              <w:rPr>
                <w:rFonts w:ascii="Arial" w:hAnsi="Arial" w:cs="Arial"/>
              </w:rPr>
              <w:t>Расходы на обеспечение деятельности подведомственных учреждений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94" w:rsidRPr="00416A86" w:rsidRDefault="00F26694" w:rsidP="00BA20E1">
            <w:pPr>
              <w:jc w:val="center"/>
              <w:rPr>
                <w:rFonts w:ascii="Arial" w:hAnsi="Arial" w:cs="Arial"/>
                <w:iCs/>
              </w:rPr>
            </w:pPr>
          </w:p>
          <w:p w:rsidR="00F26694" w:rsidRPr="00416A86" w:rsidRDefault="00F26694" w:rsidP="00BA20E1">
            <w:pPr>
              <w:jc w:val="center"/>
              <w:rPr>
                <w:rFonts w:ascii="Arial" w:hAnsi="Arial" w:cs="Arial"/>
                <w:iCs/>
              </w:rPr>
            </w:pPr>
            <w:r w:rsidRPr="00416A86">
              <w:rPr>
                <w:rFonts w:ascii="Arial" w:hAnsi="Arial" w:cs="Arial"/>
                <w:iCs/>
              </w:rPr>
              <w:t>958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26694" w:rsidRPr="00416A86" w:rsidRDefault="00F26694" w:rsidP="00F26694">
            <w:pPr>
              <w:jc w:val="center"/>
              <w:rPr>
                <w:rFonts w:ascii="Arial" w:hAnsi="Arial" w:cs="Arial"/>
                <w:iCs/>
              </w:rPr>
            </w:pPr>
            <w:r w:rsidRPr="00416A86">
              <w:rPr>
                <w:rFonts w:ascii="Arial" w:hAnsi="Arial" w:cs="Arial"/>
                <w:iCs/>
              </w:rPr>
              <w:t>0400043990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6694" w:rsidRPr="00416A86" w:rsidRDefault="00091CED" w:rsidP="00F26694">
            <w:pPr>
              <w:jc w:val="right"/>
              <w:rPr>
                <w:rFonts w:ascii="Arial" w:hAnsi="Arial" w:cs="Arial"/>
                <w:iCs/>
              </w:rPr>
            </w:pPr>
            <w:r w:rsidRPr="00416A86">
              <w:rPr>
                <w:rFonts w:ascii="Arial" w:hAnsi="Arial" w:cs="Arial"/>
                <w:iCs/>
              </w:rPr>
              <w:t>365000</w:t>
            </w:r>
          </w:p>
        </w:tc>
      </w:tr>
      <w:tr w:rsidR="00091CED" w:rsidRPr="00416A86" w:rsidTr="006C243F">
        <w:trPr>
          <w:cantSplit/>
        </w:trPr>
        <w:tc>
          <w:tcPr>
            <w:tcW w:w="66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91CED" w:rsidRPr="00416A86" w:rsidRDefault="00091CED" w:rsidP="00F26694">
            <w:pPr>
              <w:jc w:val="both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>Расходы на государственную поддержку отрасли культуры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CED" w:rsidRPr="00416A86" w:rsidRDefault="00091CED" w:rsidP="00BA20E1">
            <w:pPr>
              <w:jc w:val="center"/>
              <w:rPr>
                <w:rFonts w:ascii="Arial" w:hAnsi="Arial" w:cs="Arial"/>
                <w:iCs/>
              </w:rPr>
            </w:pPr>
          </w:p>
          <w:p w:rsidR="00091CED" w:rsidRPr="00416A86" w:rsidRDefault="00091CED" w:rsidP="00BA20E1">
            <w:pPr>
              <w:jc w:val="center"/>
              <w:rPr>
                <w:rFonts w:ascii="Arial" w:hAnsi="Arial" w:cs="Arial"/>
                <w:iCs/>
              </w:rPr>
            </w:pPr>
            <w:r w:rsidRPr="00416A86">
              <w:rPr>
                <w:rFonts w:ascii="Arial" w:hAnsi="Arial" w:cs="Arial"/>
                <w:iCs/>
              </w:rPr>
              <w:t>958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91CED" w:rsidRPr="00416A86" w:rsidRDefault="00091CED" w:rsidP="00F26694">
            <w:pPr>
              <w:jc w:val="center"/>
              <w:rPr>
                <w:rFonts w:ascii="Arial" w:hAnsi="Arial" w:cs="Arial"/>
                <w:iCs/>
              </w:rPr>
            </w:pPr>
            <w:r w:rsidRPr="00416A86">
              <w:rPr>
                <w:rFonts w:ascii="Arial" w:hAnsi="Arial" w:cs="Arial"/>
              </w:rPr>
              <w:t>040</w:t>
            </w:r>
            <w:r w:rsidRPr="00416A86">
              <w:rPr>
                <w:rFonts w:ascii="Arial" w:hAnsi="Arial" w:cs="Arial"/>
                <w:lang w:val="en-US"/>
              </w:rPr>
              <w:t>A1</w:t>
            </w:r>
            <w:r w:rsidRPr="00416A86">
              <w:rPr>
                <w:rFonts w:ascii="Arial" w:hAnsi="Arial" w:cs="Arial"/>
              </w:rPr>
              <w:t>55190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1CED" w:rsidRPr="00416A86" w:rsidRDefault="00091CED" w:rsidP="00F26694">
            <w:pPr>
              <w:jc w:val="right"/>
              <w:rPr>
                <w:rFonts w:ascii="Arial" w:hAnsi="Arial" w:cs="Arial"/>
                <w:iCs/>
              </w:rPr>
            </w:pPr>
            <w:r w:rsidRPr="00416A86">
              <w:rPr>
                <w:rFonts w:ascii="Arial" w:hAnsi="Arial" w:cs="Arial"/>
                <w:iCs/>
              </w:rPr>
              <w:t>46973600</w:t>
            </w:r>
          </w:p>
        </w:tc>
      </w:tr>
      <w:tr w:rsidR="0050238B" w:rsidRPr="00416A86" w:rsidTr="006C243F">
        <w:trPr>
          <w:cantSplit/>
        </w:trPr>
        <w:tc>
          <w:tcPr>
            <w:tcW w:w="66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26694" w:rsidRPr="00416A86" w:rsidRDefault="00F26694" w:rsidP="003327DA">
            <w:pPr>
              <w:pStyle w:val="aa"/>
              <w:snapToGrid w:val="0"/>
              <w:jc w:val="both"/>
              <w:rPr>
                <w:rFonts w:ascii="Arial" w:hAnsi="Arial" w:cs="Arial"/>
                <w:color w:val="000000" w:themeColor="text1"/>
              </w:rPr>
            </w:pPr>
            <w:r w:rsidRPr="00416A86">
              <w:rPr>
                <w:rFonts w:ascii="Arial" w:hAnsi="Arial" w:cs="Arial"/>
                <w:color w:val="000000" w:themeColor="text1"/>
              </w:rPr>
              <w:t xml:space="preserve">5.Муниципальная программа "Основные направления работы с молодежью в </w:t>
            </w:r>
            <w:proofErr w:type="spellStart"/>
            <w:r w:rsidRPr="00416A86">
              <w:rPr>
                <w:rFonts w:ascii="Arial" w:hAnsi="Arial" w:cs="Arial"/>
                <w:color w:val="000000" w:themeColor="text1"/>
              </w:rPr>
              <w:t>Шарьинском</w:t>
            </w:r>
            <w:proofErr w:type="spellEnd"/>
            <w:r w:rsidRPr="00416A86">
              <w:rPr>
                <w:rFonts w:ascii="Arial" w:hAnsi="Arial" w:cs="Arial"/>
                <w:color w:val="000000" w:themeColor="text1"/>
              </w:rPr>
              <w:t xml:space="preserve"> муниципальном районе в </w:t>
            </w:r>
            <w:r w:rsidR="003327DA" w:rsidRPr="00416A86">
              <w:rPr>
                <w:rFonts w:ascii="Arial" w:hAnsi="Arial" w:cs="Arial"/>
                <w:color w:val="000000" w:themeColor="text1"/>
              </w:rPr>
              <w:t>2021-2025</w:t>
            </w:r>
            <w:r w:rsidRPr="00416A86">
              <w:rPr>
                <w:rFonts w:ascii="Arial" w:hAnsi="Arial" w:cs="Arial"/>
                <w:color w:val="000000" w:themeColor="text1"/>
              </w:rPr>
              <w:t xml:space="preserve"> годы"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94" w:rsidRPr="00416A86" w:rsidRDefault="00F26694" w:rsidP="00BA20E1">
            <w:pPr>
              <w:jc w:val="center"/>
              <w:rPr>
                <w:rFonts w:ascii="Arial" w:hAnsi="Arial" w:cs="Arial"/>
                <w:iCs/>
                <w:color w:val="000000" w:themeColor="text1"/>
              </w:rPr>
            </w:pPr>
          </w:p>
          <w:p w:rsidR="00F26694" w:rsidRPr="00416A86" w:rsidRDefault="00F26694" w:rsidP="00BA20E1">
            <w:pPr>
              <w:jc w:val="center"/>
              <w:rPr>
                <w:rFonts w:ascii="Arial" w:hAnsi="Arial" w:cs="Arial"/>
                <w:iCs/>
                <w:color w:val="000000" w:themeColor="text1"/>
              </w:rPr>
            </w:pPr>
          </w:p>
          <w:p w:rsidR="00F26694" w:rsidRPr="00416A86" w:rsidRDefault="00F26694" w:rsidP="00BA20E1">
            <w:pPr>
              <w:jc w:val="center"/>
              <w:rPr>
                <w:rFonts w:ascii="Arial" w:hAnsi="Arial" w:cs="Arial"/>
                <w:iCs/>
                <w:color w:val="000000" w:themeColor="text1"/>
              </w:rPr>
            </w:pPr>
            <w:proofErr w:type="spellStart"/>
            <w:r w:rsidRPr="00416A86">
              <w:rPr>
                <w:rFonts w:ascii="Arial" w:hAnsi="Arial" w:cs="Arial"/>
                <w:iCs/>
                <w:color w:val="000000" w:themeColor="text1"/>
              </w:rPr>
              <w:t>х</w:t>
            </w:r>
            <w:proofErr w:type="spellEnd"/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26694" w:rsidRPr="00416A86" w:rsidRDefault="00F26694" w:rsidP="00BA20E1">
            <w:pPr>
              <w:jc w:val="center"/>
              <w:rPr>
                <w:rFonts w:ascii="Arial" w:hAnsi="Arial" w:cs="Arial"/>
                <w:iCs/>
                <w:color w:val="000000" w:themeColor="text1"/>
              </w:rPr>
            </w:pPr>
            <w:r w:rsidRPr="00416A86">
              <w:rPr>
                <w:rFonts w:ascii="Arial" w:hAnsi="Arial" w:cs="Arial"/>
                <w:iCs/>
                <w:color w:val="000000" w:themeColor="text1"/>
              </w:rPr>
              <w:t>0500000000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6694" w:rsidRPr="00416A86" w:rsidRDefault="00F26694" w:rsidP="00BA20E1">
            <w:pPr>
              <w:jc w:val="right"/>
              <w:rPr>
                <w:rFonts w:ascii="Arial" w:hAnsi="Arial" w:cs="Arial"/>
                <w:b/>
                <w:iCs/>
              </w:rPr>
            </w:pPr>
            <w:r w:rsidRPr="00416A86">
              <w:rPr>
                <w:rFonts w:ascii="Arial" w:hAnsi="Arial" w:cs="Arial"/>
                <w:b/>
                <w:iCs/>
              </w:rPr>
              <w:t>87000</w:t>
            </w:r>
          </w:p>
        </w:tc>
      </w:tr>
      <w:tr w:rsidR="0050238B" w:rsidRPr="00416A86" w:rsidTr="006C243F">
        <w:trPr>
          <w:cantSplit/>
        </w:trPr>
        <w:tc>
          <w:tcPr>
            <w:tcW w:w="66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26694" w:rsidRPr="00416A86" w:rsidRDefault="00F26694" w:rsidP="007C010B">
            <w:pPr>
              <w:pStyle w:val="aa"/>
              <w:snapToGrid w:val="0"/>
              <w:jc w:val="both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 xml:space="preserve">Проведение мероприятий для детей и молодежи 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94" w:rsidRPr="00416A86" w:rsidRDefault="00F26694" w:rsidP="00BA20E1">
            <w:pPr>
              <w:jc w:val="center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>973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26694" w:rsidRPr="00416A86" w:rsidRDefault="00F26694" w:rsidP="00BA20E1">
            <w:pPr>
              <w:jc w:val="center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>0500036000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6694" w:rsidRPr="00416A86" w:rsidRDefault="00F26694" w:rsidP="00BA20E1">
            <w:pPr>
              <w:jc w:val="right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>87000</w:t>
            </w:r>
          </w:p>
        </w:tc>
      </w:tr>
      <w:tr w:rsidR="0050238B" w:rsidRPr="00416A86" w:rsidTr="006C243F">
        <w:trPr>
          <w:cantSplit/>
        </w:trPr>
        <w:tc>
          <w:tcPr>
            <w:tcW w:w="66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26694" w:rsidRPr="00416A86" w:rsidRDefault="00F26694" w:rsidP="00891EB3">
            <w:pPr>
              <w:pStyle w:val="aa"/>
              <w:numPr>
                <w:ilvl w:val="0"/>
                <w:numId w:val="3"/>
              </w:numPr>
              <w:snapToGrid w:val="0"/>
              <w:jc w:val="both"/>
              <w:rPr>
                <w:rFonts w:ascii="Arial" w:hAnsi="Arial" w:cs="Arial"/>
                <w:b/>
              </w:rPr>
            </w:pPr>
            <w:r w:rsidRPr="00416A86">
              <w:rPr>
                <w:rFonts w:ascii="Arial" w:hAnsi="Arial" w:cs="Arial"/>
                <w:b/>
              </w:rPr>
              <w:t xml:space="preserve">Муниципальная программа "Развитие физической культуры и спорта в </w:t>
            </w:r>
            <w:proofErr w:type="spellStart"/>
            <w:r w:rsidRPr="00416A86">
              <w:rPr>
                <w:rFonts w:ascii="Arial" w:hAnsi="Arial" w:cs="Arial"/>
                <w:b/>
              </w:rPr>
              <w:t>Шарьинском</w:t>
            </w:r>
            <w:proofErr w:type="spellEnd"/>
            <w:r w:rsidRPr="00416A86">
              <w:rPr>
                <w:rFonts w:ascii="Arial" w:hAnsi="Arial" w:cs="Arial"/>
                <w:b/>
              </w:rPr>
              <w:t xml:space="preserve"> муниципальном районе Костромской области на 2021-2024 годы"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94" w:rsidRPr="00416A86" w:rsidRDefault="00F26694" w:rsidP="00BA20E1">
            <w:pPr>
              <w:jc w:val="center"/>
              <w:rPr>
                <w:rFonts w:ascii="Arial" w:hAnsi="Arial" w:cs="Arial"/>
                <w:b/>
                <w:iCs/>
              </w:rPr>
            </w:pPr>
          </w:p>
          <w:p w:rsidR="00F26694" w:rsidRPr="00416A86" w:rsidRDefault="00F26694" w:rsidP="00BA20E1">
            <w:pPr>
              <w:jc w:val="center"/>
              <w:rPr>
                <w:rFonts w:ascii="Arial" w:hAnsi="Arial" w:cs="Arial"/>
                <w:b/>
                <w:iCs/>
              </w:rPr>
            </w:pPr>
          </w:p>
          <w:p w:rsidR="00F26694" w:rsidRPr="00416A86" w:rsidRDefault="00F26694" w:rsidP="00BA20E1">
            <w:pPr>
              <w:jc w:val="center"/>
              <w:rPr>
                <w:rFonts w:ascii="Arial" w:hAnsi="Arial" w:cs="Arial"/>
                <w:b/>
                <w:iCs/>
              </w:rPr>
            </w:pPr>
            <w:proofErr w:type="spellStart"/>
            <w:r w:rsidRPr="00416A86">
              <w:rPr>
                <w:rFonts w:ascii="Arial" w:hAnsi="Arial" w:cs="Arial"/>
                <w:b/>
                <w:iCs/>
              </w:rPr>
              <w:t>х</w:t>
            </w:r>
            <w:proofErr w:type="spellEnd"/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26694" w:rsidRPr="00416A86" w:rsidRDefault="00F26694" w:rsidP="00BA20E1">
            <w:pPr>
              <w:jc w:val="center"/>
              <w:rPr>
                <w:rFonts w:ascii="Arial" w:hAnsi="Arial" w:cs="Arial"/>
                <w:b/>
                <w:iCs/>
              </w:rPr>
            </w:pPr>
            <w:r w:rsidRPr="00416A86">
              <w:rPr>
                <w:rFonts w:ascii="Arial" w:hAnsi="Arial" w:cs="Arial"/>
                <w:b/>
                <w:iCs/>
              </w:rPr>
              <w:t>0600000000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6694" w:rsidRPr="00416A86" w:rsidRDefault="00F26694" w:rsidP="00BA20E1">
            <w:pPr>
              <w:jc w:val="right"/>
              <w:rPr>
                <w:rFonts w:ascii="Arial" w:hAnsi="Arial" w:cs="Arial"/>
                <w:b/>
                <w:iCs/>
              </w:rPr>
            </w:pPr>
            <w:r w:rsidRPr="00416A86">
              <w:rPr>
                <w:rFonts w:ascii="Arial" w:hAnsi="Arial" w:cs="Arial"/>
                <w:b/>
                <w:iCs/>
              </w:rPr>
              <w:t>222000</w:t>
            </w:r>
          </w:p>
        </w:tc>
      </w:tr>
      <w:tr w:rsidR="0050238B" w:rsidRPr="00416A86" w:rsidTr="006C243F">
        <w:trPr>
          <w:cantSplit/>
        </w:trPr>
        <w:tc>
          <w:tcPr>
            <w:tcW w:w="66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26694" w:rsidRPr="00416A86" w:rsidRDefault="00F26694" w:rsidP="008E422C">
            <w:pPr>
              <w:pStyle w:val="aa"/>
              <w:snapToGrid w:val="0"/>
              <w:jc w:val="both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lastRenderedPageBreak/>
              <w:t xml:space="preserve">Расходы на культурно-оздоровительную работу и спортивные мероприятия 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94" w:rsidRPr="00416A86" w:rsidRDefault="00F26694" w:rsidP="00BA20E1">
            <w:pPr>
              <w:jc w:val="center"/>
              <w:rPr>
                <w:rFonts w:ascii="Arial" w:hAnsi="Arial" w:cs="Arial"/>
              </w:rPr>
            </w:pPr>
          </w:p>
          <w:p w:rsidR="00F26694" w:rsidRPr="00416A86" w:rsidRDefault="00F26694" w:rsidP="00BA20E1">
            <w:pPr>
              <w:jc w:val="center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>958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26694" w:rsidRPr="00416A86" w:rsidRDefault="00F26694" w:rsidP="00BA20E1">
            <w:pPr>
              <w:jc w:val="center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>0600012970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6694" w:rsidRPr="00416A86" w:rsidRDefault="00F26694" w:rsidP="00BA20E1">
            <w:pPr>
              <w:jc w:val="right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>222000</w:t>
            </w:r>
          </w:p>
        </w:tc>
      </w:tr>
      <w:tr w:rsidR="0050238B" w:rsidRPr="00416A86" w:rsidTr="006C243F">
        <w:trPr>
          <w:cantSplit/>
        </w:trPr>
        <w:tc>
          <w:tcPr>
            <w:tcW w:w="66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26694" w:rsidRPr="00416A86" w:rsidRDefault="00F26694" w:rsidP="007B5833">
            <w:pPr>
              <w:pStyle w:val="aa"/>
              <w:numPr>
                <w:ilvl w:val="0"/>
                <w:numId w:val="3"/>
              </w:numPr>
              <w:snapToGrid w:val="0"/>
              <w:jc w:val="both"/>
              <w:rPr>
                <w:rFonts w:ascii="Arial" w:hAnsi="Arial" w:cs="Arial"/>
                <w:b/>
              </w:rPr>
            </w:pPr>
            <w:r w:rsidRPr="00416A86">
              <w:rPr>
                <w:rFonts w:ascii="Arial" w:hAnsi="Arial" w:cs="Arial"/>
                <w:b/>
              </w:rPr>
              <w:t xml:space="preserve">Муниципальная программа "Поддержка и развитие субъектов малого и среднего предпринимательства в </w:t>
            </w:r>
            <w:proofErr w:type="spellStart"/>
            <w:r w:rsidRPr="00416A86">
              <w:rPr>
                <w:rFonts w:ascii="Arial" w:hAnsi="Arial" w:cs="Arial"/>
                <w:b/>
              </w:rPr>
              <w:t>Шарьинском</w:t>
            </w:r>
            <w:proofErr w:type="spellEnd"/>
            <w:r w:rsidRPr="00416A86">
              <w:rPr>
                <w:rFonts w:ascii="Arial" w:hAnsi="Arial" w:cs="Arial"/>
                <w:b/>
              </w:rPr>
              <w:t xml:space="preserve"> муниципальном районе" на 2021-2025 годы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94" w:rsidRPr="00416A86" w:rsidRDefault="00F26694" w:rsidP="00BA20E1">
            <w:pPr>
              <w:jc w:val="center"/>
              <w:rPr>
                <w:rFonts w:ascii="Arial" w:hAnsi="Arial" w:cs="Arial"/>
                <w:b/>
                <w:iCs/>
              </w:rPr>
            </w:pPr>
          </w:p>
          <w:p w:rsidR="00F26694" w:rsidRPr="00416A86" w:rsidRDefault="00F26694" w:rsidP="00BA20E1">
            <w:pPr>
              <w:jc w:val="center"/>
              <w:rPr>
                <w:rFonts w:ascii="Arial" w:hAnsi="Arial" w:cs="Arial"/>
                <w:b/>
                <w:iCs/>
              </w:rPr>
            </w:pPr>
          </w:p>
          <w:p w:rsidR="00F26694" w:rsidRPr="00416A86" w:rsidRDefault="00F26694" w:rsidP="00BA20E1">
            <w:pPr>
              <w:jc w:val="center"/>
              <w:rPr>
                <w:rFonts w:ascii="Arial" w:hAnsi="Arial" w:cs="Arial"/>
                <w:b/>
                <w:iCs/>
              </w:rPr>
            </w:pPr>
            <w:proofErr w:type="spellStart"/>
            <w:r w:rsidRPr="00416A86">
              <w:rPr>
                <w:rFonts w:ascii="Arial" w:hAnsi="Arial" w:cs="Arial"/>
                <w:b/>
                <w:iCs/>
              </w:rPr>
              <w:t>х</w:t>
            </w:r>
            <w:proofErr w:type="spellEnd"/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26694" w:rsidRPr="00416A86" w:rsidRDefault="00F26694" w:rsidP="00BA20E1">
            <w:pPr>
              <w:jc w:val="center"/>
              <w:rPr>
                <w:rFonts w:ascii="Arial" w:hAnsi="Arial" w:cs="Arial"/>
                <w:b/>
                <w:iCs/>
              </w:rPr>
            </w:pPr>
            <w:r w:rsidRPr="00416A86">
              <w:rPr>
                <w:rFonts w:ascii="Arial" w:hAnsi="Arial" w:cs="Arial"/>
                <w:b/>
                <w:iCs/>
              </w:rPr>
              <w:t>0700000000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6694" w:rsidRPr="00416A86" w:rsidRDefault="00F26694" w:rsidP="00BA20E1">
            <w:pPr>
              <w:jc w:val="right"/>
              <w:rPr>
                <w:rFonts w:ascii="Arial" w:hAnsi="Arial" w:cs="Arial"/>
                <w:b/>
                <w:iCs/>
              </w:rPr>
            </w:pPr>
            <w:r w:rsidRPr="00416A86">
              <w:rPr>
                <w:rFonts w:ascii="Arial" w:hAnsi="Arial" w:cs="Arial"/>
                <w:b/>
                <w:iCs/>
              </w:rPr>
              <w:t>40000</w:t>
            </w:r>
          </w:p>
        </w:tc>
      </w:tr>
      <w:tr w:rsidR="0050238B" w:rsidRPr="00416A86" w:rsidTr="006C243F">
        <w:trPr>
          <w:cantSplit/>
        </w:trPr>
        <w:tc>
          <w:tcPr>
            <w:tcW w:w="66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26694" w:rsidRPr="00416A86" w:rsidRDefault="00F26694" w:rsidP="00181761">
            <w:pPr>
              <w:pStyle w:val="aa"/>
              <w:snapToGrid w:val="0"/>
              <w:jc w:val="both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>Расходы на обеспечение функций муниципальных органов по поддержке и развитию субъектов малого и среднего предпринимательства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94" w:rsidRPr="00416A86" w:rsidRDefault="00F26694" w:rsidP="00BA20E1">
            <w:pPr>
              <w:jc w:val="center"/>
              <w:rPr>
                <w:rFonts w:ascii="Arial" w:hAnsi="Arial" w:cs="Arial"/>
              </w:rPr>
            </w:pPr>
          </w:p>
          <w:p w:rsidR="00F26694" w:rsidRPr="00416A86" w:rsidRDefault="00F26694" w:rsidP="00BA20E1">
            <w:pPr>
              <w:jc w:val="center"/>
              <w:rPr>
                <w:rFonts w:ascii="Arial" w:hAnsi="Arial" w:cs="Arial"/>
              </w:rPr>
            </w:pPr>
          </w:p>
          <w:p w:rsidR="00F26694" w:rsidRPr="00416A86" w:rsidRDefault="00F26694" w:rsidP="00BA20E1">
            <w:pPr>
              <w:jc w:val="center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>901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26694" w:rsidRPr="00416A86" w:rsidRDefault="00F26694" w:rsidP="00BA20E1">
            <w:pPr>
              <w:jc w:val="center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>0700020420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6694" w:rsidRPr="00416A86" w:rsidRDefault="00F26694" w:rsidP="00BA20E1">
            <w:pPr>
              <w:jc w:val="right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>40000</w:t>
            </w:r>
          </w:p>
        </w:tc>
      </w:tr>
      <w:tr w:rsidR="0050238B" w:rsidRPr="00416A86" w:rsidTr="006C243F">
        <w:trPr>
          <w:cantSplit/>
        </w:trPr>
        <w:tc>
          <w:tcPr>
            <w:tcW w:w="66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26694" w:rsidRPr="00416A86" w:rsidRDefault="00F26694" w:rsidP="007B5833">
            <w:pPr>
              <w:pStyle w:val="aa"/>
              <w:snapToGrid w:val="0"/>
              <w:jc w:val="both"/>
              <w:rPr>
                <w:rFonts w:ascii="Arial" w:hAnsi="Arial" w:cs="Arial"/>
                <w:b/>
              </w:rPr>
            </w:pPr>
            <w:r w:rsidRPr="00416A86">
              <w:rPr>
                <w:rFonts w:ascii="Arial" w:hAnsi="Arial" w:cs="Arial"/>
                <w:b/>
              </w:rPr>
              <w:t xml:space="preserve">8.Муниципальная программа "Профилактика правонарушений в </w:t>
            </w:r>
            <w:proofErr w:type="spellStart"/>
            <w:r w:rsidRPr="00416A86">
              <w:rPr>
                <w:rFonts w:ascii="Arial" w:hAnsi="Arial" w:cs="Arial"/>
                <w:b/>
              </w:rPr>
              <w:t>Шарьинском</w:t>
            </w:r>
            <w:proofErr w:type="spellEnd"/>
            <w:r w:rsidRPr="00416A86">
              <w:rPr>
                <w:rFonts w:ascii="Arial" w:hAnsi="Arial" w:cs="Arial"/>
                <w:b/>
              </w:rPr>
              <w:t xml:space="preserve"> муниципальном районе на 2021-2023 гг." 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94" w:rsidRPr="00416A86" w:rsidRDefault="00F26694" w:rsidP="00BA20E1">
            <w:pPr>
              <w:jc w:val="center"/>
              <w:rPr>
                <w:rFonts w:ascii="Arial" w:hAnsi="Arial" w:cs="Arial"/>
                <w:b/>
                <w:iCs/>
              </w:rPr>
            </w:pPr>
          </w:p>
          <w:p w:rsidR="00F26694" w:rsidRPr="00416A86" w:rsidRDefault="00F26694" w:rsidP="00BA20E1">
            <w:pPr>
              <w:jc w:val="center"/>
              <w:rPr>
                <w:rFonts w:ascii="Arial" w:hAnsi="Arial" w:cs="Arial"/>
                <w:b/>
                <w:iCs/>
              </w:rPr>
            </w:pPr>
          </w:p>
          <w:p w:rsidR="00F26694" w:rsidRPr="00416A86" w:rsidRDefault="00F26694" w:rsidP="00BA20E1">
            <w:pPr>
              <w:jc w:val="center"/>
              <w:rPr>
                <w:rFonts w:ascii="Arial" w:hAnsi="Arial" w:cs="Arial"/>
                <w:b/>
                <w:iCs/>
              </w:rPr>
            </w:pPr>
            <w:proofErr w:type="spellStart"/>
            <w:r w:rsidRPr="00416A86">
              <w:rPr>
                <w:rFonts w:ascii="Arial" w:hAnsi="Arial" w:cs="Arial"/>
                <w:b/>
                <w:iCs/>
              </w:rPr>
              <w:t>х</w:t>
            </w:r>
            <w:proofErr w:type="spellEnd"/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26694" w:rsidRPr="00416A86" w:rsidRDefault="00F26694" w:rsidP="00BA20E1">
            <w:pPr>
              <w:jc w:val="center"/>
              <w:rPr>
                <w:rFonts w:ascii="Arial" w:hAnsi="Arial" w:cs="Arial"/>
                <w:b/>
                <w:iCs/>
              </w:rPr>
            </w:pPr>
            <w:r w:rsidRPr="00416A86">
              <w:rPr>
                <w:rFonts w:ascii="Arial" w:hAnsi="Arial" w:cs="Arial"/>
                <w:b/>
                <w:iCs/>
              </w:rPr>
              <w:t>0800000000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6694" w:rsidRPr="00416A86" w:rsidRDefault="00F26694" w:rsidP="00BA20E1">
            <w:pPr>
              <w:jc w:val="right"/>
              <w:rPr>
                <w:rFonts w:ascii="Arial" w:hAnsi="Arial" w:cs="Arial"/>
                <w:b/>
                <w:iCs/>
              </w:rPr>
            </w:pPr>
            <w:r w:rsidRPr="00416A86">
              <w:rPr>
                <w:rFonts w:ascii="Arial" w:hAnsi="Arial" w:cs="Arial"/>
                <w:b/>
                <w:iCs/>
              </w:rPr>
              <w:t>100000</w:t>
            </w:r>
          </w:p>
        </w:tc>
      </w:tr>
      <w:tr w:rsidR="0050238B" w:rsidRPr="00416A86" w:rsidTr="006C243F">
        <w:trPr>
          <w:cantSplit/>
        </w:trPr>
        <w:tc>
          <w:tcPr>
            <w:tcW w:w="66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26694" w:rsidRPr="00416A86" w:rsidRDefault="00F26694" w:rsidP="00181761">
            <w:pPr>
              <w:pStyle w:val="aa"/>
              <w:snapToGrid w:val="0"/>
              <w:jc w:val="both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>Расходы на обеспечение функций муниципальных органов по профилактике правонарушений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94" w:rsidRPr="00416A86" w:rsidRDefault="00F26694" w:rsidP="00BA20E1">
            <w:pPr>
              <w:jc w:val="center"/>
              <w:rPr>
                <w:rFonts w:ascii="Arial" w:hAnsi="Arial" w:cs="Arial"/>
              </w:rPr>
            </w:pPr>
          </w:p>
          <w:p w:rsidR="00F26694" w:rsidRPr="00416A86" w:rsidRDefault="00F26694" w:rsidP="00BA20E1">
            <w:pPr>
              <w:jc w:val="center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>901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26694" w:rsidRPr="00416A86" w:rsidRDefault="00F26694" w:rsidP="00BA20E1">
            <w:pPr>
              <w:jc w:val="center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>0800020420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6694" w:rsidRPr="00416A86" w:rsidRDefault="00F26694" w:rsidP="00BA20E1">
            <w:pPr>
              <w:jc w:val="right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>30000</w:t>
            </w:r>
          </w:p>
        </w:tc>
      </w:tr>
      <w:tr w:rsidR="0050238B" w:rsidRPr="00416A86" w:rsidTr="006C243F">
        <w:trPr>
          <w:cantSplit/>
        </w:trPr>
        <w:tc>
          <w:tcPr>
            <w:tcW w:w="66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26694" w:rsidRPr="00416A86" w:rsidRDefault="00F26694" w:rsidP="00181761">
            <w:pPr>
              <w:pStyle w:val="aa"/>
              <w:snapToGrid w:val="0"/>
              <w:jc w:val="both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>Расходы на обеспечение деятельности учреждений культуры в рамках подпрограммы «Противодействие злоупотреблению наркотическими средствами и их незаконному обороту»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94" w:rsidRPr="00416A86" w:rsidRDefault="00F26694" w:rsidP="00BA20E1">
            <w:pPr>
              <w:jc w:val="center"/>
              <w:rPr>
                <w:rFonts w:ascii="Arial" w:hAnsi="Arial" w:cs="Arial"/>
                <w:i/>
                <w:iCs/>
              </w:rPr>
            </w:pPr>
          </w:p>
          <w:p w:rsidR="00F26694" w:rsidRPr="00416A86" w:rsidRDefault="00F26694" w:rsidP="00BA20E1">
            <w:pPr>
              <w:jc w:val="center"/>
              <w:rPr>
                <w:rFonts w:ascii="Arial" w:hAnsi="Arial" w:cs="Arial"/>
                <w:i/>
                <w:iCs/>
              </w:rPr>
            </w:pPr>
          </w:p>
          <w:p w:rsidR="00F26694" w:rsidRPr="00416A86" w:rsidRDefault="00F26694" w:rsidP="00BA20E1">
            <w:pPr>
              <w:jc w:val="center"/>
              <w:rPr>
                <w:rFonts w:ascii="Arial" w:hAnsi="Arial" w:cs="Arial"/>
                <w:i/>
                <w:iCs/>
              </w:rPr>
            </w:pPr>
          </w:p>
          <w:p w:rsidR="00F26694" w:rsidRPr="00416A86" w:rsidRDefault="00F26694" w:rsidP="00BA20E1">
            <w:pPr>
              <w:jc w:val="center"/>
              <w:rPr>
                <w:rFonts w:ascii="Arial" w:hAnsi="Arial" w:cs="Arial"/>
                <w:i/>
                <w:iCs/>
              </w:rPr>
            </w:pPr>
            <w:r w:rsidRPr="00416A86">
              <w:rPr>
                <w:rFonts w:ascii="Arial" w:hAnsi="Arial" w:cs="Arial"/>
                <w:i/>
                <w:iCs/>
              </w:rPr>
              <w:t>958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26694" w:rsidRPr="00416A86" w:rsidRDefault="00F26694" w:rsidP="00BA20E1">
            <w:pPr>
              <w:jc w:val="center"/>
              <w:rPr>
                <w:rFonts w:ascii="Arial" w:hAnsi="Arial" w:cs="Arial"/>
                <w:iCs/>
              </w:rPr>
            </w:pPr>
            <w:r w:rsidRPr="00416A86">
              <w:rPr>
                <w:rFonts w:ascii="Arial" w:hAnsi="Arial" w:cs="Arial"/>
                <w:iCs/>
              </w:rPr>
              <w:t>0810043990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6694" w:rsidRPr="00416A86" w:rsidRDefault="00F26694" w:rsidP="00BA20E1">
            <w:pPr>
              <w:jc w:val="right"/>
              <w:rPr>
                <w:rFonts w:ascii="Arial" w:hAnsi="Arial" w:cs="Arial"/>
                <w:iCs/>
              </w:rPr>
            </w:pPr>
            <w:r w:rsidRPr="00416A86">
              <w:rPr>
                <w:rFonts w:ascii="Arial" w:hAnsi="Arial" w:cs="Arial"/>
                <w:iCs/>
              </w:rPr>
              <w:t>40300</w:t>
            </w:r>
          </w:p>
        </w:tc>
      </w:tr>
      <w:tr w:rsidR="0050238B" w:rsidRPr="00416A86" w:rsidTr="006C243F">
        <w:trPr>
          <w:cantSplit/>
        </w:trPr>
        <w:tc>
          <w:tcPr>
            <w:tcW w:w="66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26694" w:rsidRPr="00416A86" w:rsidRDefault="00F26694" w:rsidP="003955A1">
            <w:pPr>
              <w:pStyle w:val="aa"/>
              <w:snapToGrid w:val="0"/>
              <w:jc w:val="both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 xml:space="preserve">Проведение мероприятий для детей и </w:t>
            </w:r>
            <w:r w:rsidR="003955A1" w:rsidRPr="00416A86">
              <w:rPr>
                <w:rFonts w:ascii="Arial" w:hAnsi="Arial" w:cs="Arial"/>
              </w:rPr>
              <w:t>молодежи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94" w:rsidRPr="00416A86" w:rsidRDefault="00F26694" w:rsidP="00BA20E1">
            <w:pPr>
              <w:jc w:val="center"/>
              <w:rPr>
                <w:rFonts w:ascii="Arial" w:hAnsi="Arial" w:cs="Arial"/>
                <w:bCs/>
              </w:rPr>
            </w:pPr>
            <w:r w:rsidRPr="00416A86">
              <w:rPr>
                <w:rFonts w:ascii="Arial" w:hAnsi="Arial" w:cs="Arial"/>
                <w:bCs/>
              </w:rPr>
              <w:t>973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26694" w:rsidRPr="00416A86" w:rsidRDefault="00F26694" w:rsidP="00C91017">
            <w:pPr>
              <w:jc w:val="center"/>
              <w:rPr>
                <w:rFonts w:ascii="Arial" w:hAnsi="Arial" w:cs="Arial"/>
                <w:bCs/>
              </w:rPr>
            </w:pPr>
            <w:r w:rsidRPr="00416A86">
              <w:rPr>
                <w:rFonts w:ascii="Arial" w:hAnsi="Arial" w:cs="Arial"/>
                <w:bCs/>
              </w:rPr>
              <w:t>0810036990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6694" w:rsidRPr="00416A86" w:rsidRDefault="00F26694" w:rsidP="00BA20E1">
            <w:pPr>
              <w:jc w:val="right"/>
              <w:rPr>
                <w:rFonts w:ascii="Arial" w:hAnsi="Arial" w:cs="Arial"/>
                <w:bCs/>
              </w:rPr>
            </w:pPr>
            <w:r w:rsidRPr="00416A86">
              <w:rPr>
                <w:rFonts w:ascii="Arial" w:hAnsi="Arial" w:cs="Arial"/>
                <w:bCs/>
              </w:rPr>
              <w:t>29700</w:t>
            </w:r>
          </w:p>
        </w:tc>
      </w:tr>
      <w:tr w:rsidR="0050238B" w:rsidRPr="00416A86" w:rsidTr="006C243F">
        <w:trPr>
          <w:cantSplit/>
        </w:trPr>
        <w:tc>
          <w:tcPr>
            <w:tcW w:w="66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26694" w:rsidRPr="00416A86" w:rsidRDefault="00F26694" w:rsidP="00D81369">
            <w:pPr>
              <w:pStyle w:val="aa"/>
              <w:numPr>
                <w:ilvl w:val="0"/>
                <w:numId w:val="4"/>
              </w:numPr>
              <w:snapToGrid w:val="0"/>
              <w:jc w:val="both"/>
              <w:rPr>
                <w:rFonts w:ascii="Arial" w:hAnsi="Arial" w:cs="Arial"/>
                <w:b/>
              </w:rPr>
            </w:pPr>
            <w:r w:rsidRPr="00416A86">
              <w:rPr>
                <w:rFonts w:ascii="Arial" w:hAnsi="Arial" w:cs="Arial"/>
                <w:b/>
              </w:rPr>
              <w:t xml:space="preserve">Муниципальная программа "Развитие сельского хозяйства и регулирования рынков сельскохозяйственной продукции, сырья и продовольствия </w:t>
            </w:r>
            <w:proofErr w:type="spellStart"/>
            <w:r w:rsidRPr="00416A86">
              <w:rPr>
                <w:rFonts w:ascii="Arial" w:hAnsi="Arial" w:cs="Arial"/>
                <w:b/>
              </w:rPr>
              <w:t>Шарьинского</w:t>
            </w:r>
            <w:proofErr w:type="spellEnd"/>
            <w:r w:rsidRPr="00416A86">
              <w:rPr>
                <w:rFonts w:ascii="Arial" w:hAnsi="Arial" w:cs="Arial"/>
                <w:b/>
              </w:rPr>
              <w:t xml:space="preserve"> муниципального района Костромской области на 2021-2025 годы "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94" w:rsidRPr="00416A86" w:rsidRDefault="00F26694" w:rsidP="00BA20E1">
            <w:pPr>
              <w:jc w:val="center"/>
              <w:rPr>
                <w:rFonts w:ascii="Arial" w:hAnsi="Arial" w:cs="Arial"/>
                <w:b/>
              </w:rPr>
            </w:pPr>
          </w:p>
          <w:p w:rsidR="00F26694" w:rsidRPr="00416A86" w:rsidRDefault="00F26694" w:rsidP="00BA20E1">
            <w:pPr>
              <w:jc w:val="center"/>
              <w:rPr>
                <w:rFonts w:ascii="Arial" w:hAnsi="Arial" w:cs="Arial"/>
                <w:b/>
              </w:rPr>
            </w:pPr>
          </w:p>
          <w:p w:rsidR="00F26694" w:rsidRPr="00416A86" w:rsidRDefault="00F26694" w:rsidP="00BA20E1">
            <w:pPr>
              <w:jc w:val="center"/>
              <w:rPr>
                <w:rFonts w:ascii="Arial" w:hAnsi="Arial" w:cs="Arial"/>
                <w:b/>
              </w:rPr>
            </w:pPr>
          </w:p>
          <w:p w:rsidR="00F26694" w:rsidRPr="00416A86" w:rsidRDefault="00F26694" w:rsidP="00BA20E1">
            <w:pPr>
              <w:jc w:val="center"/>
              <w:rPr>
                <w:rFonts w:ascii="Arial" w:hAnsi="Arial" w:cs="Arial"/>
                <w:b/>
              </w:rPr>
            </w:pPr>
          </w:p>
          <w:p w:rsidR="00F26694" w:rsidRPr="00416A86" w:rsidRDefault="00F26694" w:rsidP="00BA20E1">
            <w:pPr>
              <w:jc w:val="center"/>
              <w:rPr>
                <w:rFonts w:ascii="Arial" w:hAnsi="Arial" w:cs="Arial"/>
                <w:b/>
              </w:rPr>
            </w:pPr>
            <w:proofErr w:type="spellStart"/>
            <w:r w:rsidRPr="00416A86">
              <w:rPr>
                <w:rFonts w:ascii="Arial" w:hAnsi="Arial" w:cs="Arial"/>
                <w:b/>
              </w:rPr>
              <w:t>х</w:t>
            </w:r>
            <w:proofErr w:type="spellEnd"/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26694" w:rsidRPr="00416A86" w:rsidRDefault="00F26694" w:rsidP="00BA20E1">
            <w:pPr>
              <w:jc w:val="center"/>
              <w:rPr>
                <w:rFonts w:ascii="Arial" w:hAnsi="Arial" w:cs="Arial"/>
                <w:b/>
              </w:rPr>
            </w:pPr>
            <w:r w:rsidRPr="00416A86">
              <w:rPr>
                <w:rFonts w:ascii="Arial" w:hAnsi="Arial" w:cs="Arial"/>
                <w:b/>
              </w:rPr>
              <w:t>0900000000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6694" w:rsidRPr="00416A86" w:rsidRDefault="00F26694" w:rsidP="00BA20E1">
            <w:pPr>
              <w:jc w:val="right"/>
              <w:rPr>
                <w:rFonts w:ascii="Arial" w:hAnsi="Arial" w:cs="Arial"/>
                <w:b/>
              </w:rPr>
            </w:pPr>
            <w:r w:rsidRPr="00416A86">
              <w:rPr>
                <w:rFonts w:ascii="Arial" w:hAnsi="Arial" w:cs="Arial"/>
                <w:b/>
              </w:rPr>
              <w:t>50000</w:t>
            </w:r>
          </w:p>
        </w:tc>
      </w:tr>
      <w:tr w:rsidR="0050238B" w:rsidRPr="00416A86" w:rsidTr="006C243F">
        <w:trPr>
          <w:cantSplit/>
        </w:trPr>
        <w:tc>
          <w:tcPr>
            <w:tcW w:w="66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26694" w:rsidRPr="00416A86" w:rsidRDefault="00F26694" w:rsidP="00181761">
            <w:pPr>
              <w:pStyle w:val="aa"/>
              <w:snapToGrid w:val="0"/>
              <w:jc w:val="both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>Расходы в области сельского хозяйства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94" w:rsidRPr="00416A86" w:rsidRDefault="00F26694" w:rsidP="00BA20E1">
            <w:pPr>
              <w:jc w:val="center"/>
              <w:rPr>
                <w:rFonts w:ascii="Arial" w:hAnsi="Arial" w:cs="Arial"/>
                <w:iCs/>
              </w:rPr>
            </w:pPr>
            <w:r w:rsidRPr="00416A86">
              <w:rPr>
                <w:rFonts w:ascii="Arial" w:hAnsi="Arial" w:cs="Arial"/>
                <w:iCs/>
              </w:rPr>
              <w:t>901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26694" w:rsidRPr="00416A86" w:rsidRDefault="00F26694" w:rsidP="00BA20E1">
            <w:pPr>
              <w:jc w:val="center"/>
              <w:rPr>
                <w:rFonts w:ascii="Arial" w:hAnsi="Arial" w:cs="Arial"/>
                <w:iCs/>
              </w:rPr>
            </w:pPr>
            <w:r w:rsidRPr="00416A86">
              <w:rPr>
                <w:rFonts w:ascii="Arial" w:hAnsi="Arial" w:cs="Arial"/>
                <w:iCs/>
              </w:rPr>
              <w:t>0900060040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6694" w:rsidRPr="00416A86" w:rsidRDefault="00F26694" w:rsidP="00BA20E1">
            <w:pPr>
              <w:jc w:val="right"/>
              <w:rPr>
                <w:rFonts w:ascii="Arial" w:hAnsi="Arial" w:cs="Arial"/>
                <w:iCs/>
              </w:rPr>
            </w:pPr>
            <w:r w:rsidRPr="00416A86">
              <w:rPr>
                <w:rFonts w:ascii="Arial" w:hAnsi="Arial" w:cs="Arial"/>
                <w:iCs/>
              </w:rPr>
              <w:t>50000</w:t>
            </w:r>
          </w:p>
        </w:tc>
      </w:tr>
      <w:tr w:rsidR="0050238B" w:rsidRPr="00416A86" w:rsidTr="006C243F">
        <w:trPr>
          <w:cantSplit/>
        </w:trPr>
        <w:tc>
          <w:tcPr>
            <w:tcW w:w="66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26694" w:rsidRPr="00416A86" w:rsidRDefault="00F26694" w:rsidP="00B1039C">
            <w:pPr>
              <w:pStyle w:val="aa"/>
              <w:snapToGrid w:val="0"/>
              <w:jc w:val="both"/>
              <w:rPr>
                <w:rFonts w:ascii="Arial" w:hAnsi="Arial" w:cs="Arial"/>
                <w:b/>
              </w:rPr>
            </w:pPr>
            <w:r w:rsidRPr="00416A86">
              <w:rPr>
                <w:rFonts w:ascii="Arial" w:hAnsi="Arial" w:cs="Arial"/>
                <w:b/>
              </w:rPr>
              <w:t xml:space="preserve">12.Муниципальная программа "Развитие образования в  </w:t>
            </w:r>
            <w:proofErr w:type="spellStart"/>
            <w:r w:rsidRPr="00416A86">
              <w:rPr>
                <w:rFonts w:ascii="Arial" w:hAnsi="Arial" w:cs="Arial"/>
                <w:b/>
              </w:rPr>
              <w:t>Шарьинском</w:t>
            </w:r>
            <w:proofErr w:type="spellEnd"/>
            <w:r w:rsidRPr="00416A86">
              <w:rPr>
                <w:rFonts w:ascii="Arial" w:hAnsi="Arial" w:cs="Arial"/>
                <w:b/>
              </w:rPr>
              <w:t xml:space="preserve">  муниципальном районе »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94" w:rsidRPr="00416A86" w:rsidRDefault="00F26694" w:rsidP="00BA20E1">
            <w:pPr>
              <w:jc w:val="center"/>
              <w:rPr>
                <w:rFonts w:ascii="Arial" w:hAnsi="Arial" w:cs="Arial"/>
                <w:b/>
              </w:rPr>
            </w:pPr>
          </w:p>
          <w:p w:rsidR="00F26694" w:rsidRPr="00416A86" w:rsidRDefault="00F26694" w:rsidP="00BA20E1">
            <w:pPr>
              <w:jc w:val="center"/>
              <w:rPr>
                <w:rFonts w:ascii="Arial" w:hAnsi="Arial" w:cs="Arial"/>
                <w:b/>
              </w:rPr>
            </w:pPr>
            <w:proofErr w:type="spellStart"/>
            <w:r w:rsidRPr="00416A86">
              <w:rPr>
                <w:rFonts w:ascii="Arial" w:hAnsi="Arial" w:cs="Arial"/>
                <w:b/>
              </w:rPr>
              <w:t>х</w:t>
            </w:r>
            <w:proofErr w:type="spellEnd"/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26694" w:rsidRPr="00416A86" w:rsidRDefault="00F26694" w:rsidP="00BA20E1">
            <w:pPr>
              <w:jc w:val="center"/>
              <w:rPr>
                <w:rFonts w:ascii="Arial" w:hAnsi="Arial" w:cs="Arial"/>
                <w:b/>
              </w:rPr>
            </w:pPr>
            <w:r w:rsidRPr="00416A86">
              <w:rPr>
                <w:rFonts w:ascii="Arial" w:hAnsi="Arial" w:cs="Arial"/>
                <w:b/>
              </w:rPr>
              <w:t>1200000000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6694" w:rsidRPr="00416A86" w:rsidRDefault="00B1039C" w:rsidP="004848D0">
            <w:pPr>
              <w:ind w:right="-57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129140663</w:t>
            </w:r>
          </w:p>
        </w:tc>
      </w:tr>
      <w:tr w:rsidR="0050238B" w:rsidRPr="00416A86" w:rsidTr="006C243F">
        <w:trPr>
          <w:cantSplit/>
        </w:trPr>
        <w:tc>
          <w:tcPr>
            <w:tcW w:w="66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F72C8" w:rsidRPr="00416A86" w:rsidRDefault="00967436" w:rsidP="0050238B">
            <w:pPr>
              <w:pStyle w:val="aa"/>
              <w:snapToGrid w:val="0"/>
              <w:jc w:val="both"/>
              <w:rPr>
                <w:rFonts w:ascii="Arial" w:hAnsi="Arial" w:cs="Arial"/>
                <w:color w:val="000000" w:themeColor="text1"/>
              </w:rPr>
            </w:pPr>
            <w:r w:rsidRPr="00416A86">
              <w:rPr>
                <w:rFonts w:ascii="Arial" w:eastAsia="Times New Roman" w:hAnsi="Arial" w:cs="Arial"/>
                <w:color w:val="000000" w:themeColor="text1"/>
              </w:rPr>
              <w:t>Расходы на обеспечение деятельности (оказание услуг) подведомственных музыкальных школ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39C" w:rsidRDefault="00B1039C" w:rsidP="00BA20E1">
            <w:pPr>
              <w:jc w:val="center"/>
              <w:rPr>
                <w:rFonts w:ascii="Arial" w:hAnsi="Arial" w:cs="Arial"/>
                <w:iCs/>
                <w:color w:val="000000" w:themeColor="text1"/>
              </w:rPr>
            </w:pPr>
          </w:p>
          <w:p w:rsidR="002F72C8" w:rsidRPr="00416A86" w:rsidRDefault="002F72C8" w:rsidP="00BA20E1">
            <w:pPr>
              <w:jc w:val="center"/>
              <w:rPr>
                <w:rFonts w:ascii="Arial" w:hAnsi="Arial" w:cs="Arial"/>
                <w:iCs/>
                <w:color w:val="000000" w:themeColor="text1"/>
              </w:rPr>
            </w:pPr>
            <w:r w:rsidRPr="00416A86">
              <w:rPr>
                <w:rFonts w:ascii="Arial" w:hAnsi="Arial" w:cs="Arial"/>
                <w:iCs/>
                <w:color w:val="000000" w:themeColor="text1"/>
              </w:rPr>
              <w:t>958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F72C8" w:rsidRPr="00416A86" w:rsidRDefault="002F72C8" w:rsidP="00967436">
            <w:pPr>
              <w:jc w:val="center"/>
              <w:rPr>
                <w:rFonts w:ascii="Arial" w:hAnsi="Arial" w:cs="Arial"/>
                <w:iCs/>
                <w:color w:val="000000" w:themeColor="text1"/>
              </w:rPr>
            </w:pPr>
            <w:r w:rsidRPr="00416A86">
              <w:rPr>
                <w:rFonts w:ascii="Arial" w:hAnsi="Arial" w:cs="Arial"/>
                <w:iCs/>
                <w:color w:val="000000" w:themeColor="text1"/>
              </w:rPr>
              <w:t>120002399</w:t>
            </w:r>
            <w:r w:rsidR="00967436" w:rsidRPr="00416A86">
              <w:rPr>
                <w:rFonts w:ascii="Arial" w:hAnsi="Arial" w:cs="Arial"/>
                <w:iCs/>
                <w:color w:val="000000" w:themeColor="text1"/>
              </w:rPr>
              <w:t>М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72C8" w:rsidRPr="00416A86" w:rsidRDefault="002F72C8" w:rsidP="00B1039C">
            <w:pPr>
              <w:jc w:val="right"/>
              <w:rPr>
                <w:rFonts w:ascii="Arial" w:hAnsi="Arial" w:cs="Arial"/>
                <w:iCs/>
              </w:rPr>
            </w:pPr>
            <w:r w:rsidRPr="00416A86">
              <w:rPr>
                <w:rFonts w:ascii="Arial" w:hAnsi="Arial" w:cs="Arial"/>
                <w:iCs/>
              </w:rPr>
              <w:t>10</w:t>
            </w:r>
            <w:r w:rsidR="00B1039C">
              <w:rPr>
                <w:rFonts w:ascii="Arial" w:hAnsi="Arial" w:cs="Arial"/>
                <w:iCs/>
              </w:rPr>
              <w:t>34900</w:t>
            </w:r>
          </w:p>
        </w:tc>
      </w:tr>
      <w:tr w:rsidR="0050238B" w:rsidRPr="00416A86" w:rsidTr="006C243F">
        <w:trPr>
          <w:cantSplit/>
        </w:trPr>
        <w:tc>
          <w:tcPr>
            <w:tcW w:w="66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F72C8" w:rsidRPr="00416A86" w:rsidRDefault="002F72C8" w:rsidP="002F72C8">
            <w:pPr>
              <w:pStyle w:val="aa"/>
              <w:snapToGrid w:val="0"/>
              <w:jc w:val="both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 xml:space="preserve">Расходы на обеспечение деятельности дошкольных учреждений 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2C8" w:rsidRPr="00416A86" w:rsidRDefault="002F72C8" w:rsidP="00BA20E1">
            <w:pPr>
              <w:jc w:val="center"/>
              <w:rPr>
                <w:rFonts w:ascii="Arial" w:hAnsi="Arial" w:cs="Arial"/>
                <w:iCs/>
              </w:rPr>
            </w:pPr>
          </w:p>
          <w:p w:rsidR="002F72C8" w:rsidRPr="00416A86" w:rsidRDefault="002F72C8" w:rsidP="00BA20E1">
            <w:pPr>
              <w:jc w:val="center"/>
              <w:rPr>
                <w:rFonts w:ascii="Arial" w:hAnsi="Arial" w:cs="Arial"/>
                <w:iCs/>
              </w:rPr>
            </w:pPr>
            <w:r w:rsidRPr="00416A86">
              <w:rPr>
                <w:rFonts w:ascii="Arial" w:hAnsi="Arial" w:cs="Arial"/>
                <w:iCs/>
              </w:rPr>
              <w:t>973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F72C8" w:rsidRPr="00416A86" w:rsidRDefault="002F72C8" w:rsidP="00BA20E1">
            <w:pPr>
              <w:jc w:val="center"/>
              <w:rPr>
                <w:rFonts w:ascii="Arial" w:hAnsi="Arial" w:cs="Arial"/>
                <w:iCs/>
              </w:rPr>
            </w:pPr>
            <w:r w:rsidRPr="00416A86">
              <w:rPr>
                <w:rFonts w:ascii="Arial" w:hAnsi="Arial" w:cs="Arial"/>
                <w:iCs/>
              </w:rPr>
              <w:t>1200020990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72C8" w:rsidRPr="00416A86" w:rsidRDefault="00B1039C" w:rsidP="00BA20E1">
            <w:pPr>
              <w:jc w:val="right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3439590</w:t>
            </w:r>
          </w:p>
        </w:tc>
      </w:tr>
      <w:tr w:rsidR="0050238B" w:rsidRPr="00416A86" w:rsidTr="006C243F">
        <w:trPr>
          <w:cantSplit/>
        </w:trPr>
        <w:tc>
          <w:tcPr>
            <w:tcW w:w="66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F72C8" w:rsidRPr="00416A86" w:rsidRDefault="002F72C8" w:rsidP="002F72C8">
            <w:pPr>
              <w:pStyle w:val="aa"/>
              <w:snapToGrid w:val="0"/>
              <w:jc w:val="both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 xml:space="preserve">Расходы на обеспечение питанием воспитанников детских садов за счет родительской платы 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2C8" w:rsidRPr="00416A86" w:rsidRDefault="002F72C8" w:rsidP="00BA20E1">
            <w:pPr>
              <w:jc w:val="center"/>
              <w:rPr>
                <w:rFonts w:ascii="Arial" w:hAnsi="Arial" w:cs="Arial"/>
                <w:iCs/>
              </w:rPr>
            </w:pPr>
          </w:p>
          <w:p w:rsidR="002F72C8" w:rsidRPr="00416A86" w:rsidRDefault="002F72C8" w:rsidP="00BA20E1">
            <w:pPr>
              <w:jc w:val="center"/>
              <w:rPr>
                <w:rFonts w:ascii="Arial" w:hAnsi="Arial" w:cs="Arial"/>
                <w:iCs/>
              </w:rPr>
            </w:pPr>
            <w:r w:rsidRPr="00416A86">
              <w:rPr>
                <w:rFonts w:ascii="Arial" w:hAnsi="Arial" w:cs="Arial"/>
                <w:iCs/>
              </w:rPr>
              <w:t>973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F72C8" w:rsidRPr="00416A86" w:rsidRDefault="002F72C8" w:rsidP="00F21373">
            <w:pPr>
              <w:ind w:left="-57"/>
              <w:jc w:val="center"/>
              <w:rPr>
                <w:rFonts w:ascii="Arial" w:hAnsi="Arial" w:cs="Arial"/>
                <w:iCs/>
              </w:rPr>
            </w:pPr>
            <w:r w:rsidRPr="00416A86">
              <w:rPr>
                <w:rFonts w:ascii="Arial" w:hAnsi="Arial" w:cs="Arial"/>
                <w:iCs/>
              </w:rPr>
              <w:t>120002099Р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72C8" w:rsidRPr="00416A86" w:rsidRDefault="00B1039C" w:rsidP="00BA20E1">
            <w:pPr>
              <w:jc w:val="right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455710</w:t>
            </w:r>
          </w:p>
        </w:tc>
      </w:tr>
      <w:tr w:rsidR="0050238B" w:rsidRPr="00416A86" w:rsidTr="006C243F">
        <w:trPr>
          <w:cantSplit/>
        </w:trPr>
        <w:tc>
          <w:tcPr>
            <w:tcW w:w="66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F72C8" w:rsidRPr="00416A86" w:rsidRDefault="002F72C8" w:rsidP="002F72C8">
            <w:pPr>
              <w:pStyle w:val="aa"/>
              <w:snapToGrid w:val="0"/>
              <w:jc w:val="both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 xml:space="preserve">Расходы на реализацию общеобразовательных программ дошкольного образования 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2C8" w:rsidRPr="00416A86" w:rsidRDefault="002F72C8" w:rsidP="00BA20E1">
            <w:pPr>
              <w:jc w:val="center"/>
              <w:rPr>
                <w:rFonts w:ascii="Arial" w:hAnsi="Arial" w:cs="Arial"/>
                <w:iCs/>
              </w:rPr>
            </w:pPr>
          </w:p>
          <w:p w:rsidR="002F72C8" w:rsidRPr="00416A86" w:rsidRDefault="002F72C8" w:rsidP="00BA20E1">
            <w:pPr>
              <w:jc w:val="center"/>
              <w:rPr>
                <w:rFonts w:ascii="Arial" w:hAnsi="Arial" w:cs="Arial"/>
                <w:iCs/>
              </w:rPr>
            </w:pPr>
            <w:r w:rsidRPr="00416A86">
              <w:rPr>
                <w:rFonts w:ascii="Arial" w:hAnsi="Arial" w:cs="Arial"/>
                <w:iCs/>
              </w:rPr>
              <w:t>973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F72C8" w:rsidRPr="00416A86" w:rsidRDefault="002F72C8" w:rsidP="00F21373">
            <w:pPr>
              <w:ind w:left="-57"/>
              <w:jc w:val="center"/>
              <w:rPr>
                <w:rFonts w:ascii="Arial" w:hAnsi="Arial" w:cs="Arial"/>
                <w:iCs/>
              </w:rPr>
            </w:pPr>
            <w:r w:rsidRPr="00416A86">
              <w:rPr>
                <w:rFonts w:ascii="Arial" w:hAnsi="Arial" w:cs="Arial"/>
              </w:rPr>
              <w:t>1200072100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72C8" w:rsidRPr="00416A86" w:rsidRDefault="00B1039C" w:rsidP="00BA20E1">
            <w:pPr>
              <w:jc w:val="right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3329380</w:t>
            </w:r>
          </w:p>
        </w:tc>
      </w:tr>
      <w:tr w:rsidR="0050238B" w:rsidRPr="00416A86" w:rsidTr="006C243F">
        <w:trPr>
          <w:cantSplit/>
        </w:trPr>
        <w:tc>
          <w:tcPr>
            <w:tcW w:w="66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F72C8" w:rsidRPr="00416A86" w:rsidRDefault="002F72C8" w:rsidP="002F72C8">
            <w:pPr>
              <w:pStyle w:val="aa"/>
              <w:snapToGrid w:val="0"/>
              <w:jc w:val="both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 xml:space="preserve">Расходы на обеспечение питанием воспитанников в дошкольных групп при школах  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2C8" w:rsidRPr="00416A86" w:rsidRDefault="002F72C8" w:rsidP="00BA20E1">
            <w:pPr>
              <w:jc w:val="center"/>
              <w:rPr>
                <w:rFonts w:ascii="Arial" w:hAnsi="Arial" w:cs="Arial"/>
                <w:iCs/>
              </w:rPr>
            </w:pPr>
          </w:p>
          <w:p w:rsidR="002F72C8" w:rsidRPr="00416A86" w:rsidRDefault="002F72C8" w:rsidP="00BA20E1">
            <w:pPr>
              <w:jc w:val="center"/>
              <w:rPr>
                <w:rFonts w:ascii="Arial" w:hAnsi="Arial" w:cs="Arial"/>
                <w:iCs/>
              </w:rPr>
            </w:pPr>
            <w:r w:rsidRPr="00416A86">
              <w:rPr>
                <w:rFonts w:ascii="Arial" w:hAnsi="Arial" w:cs="Arial"/>
                <w:iCs/>
              </w:rPr>
              <w:t>973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F72C8" w:rsidRPr="00416A86" w:rsidRDefault="002F72C8" w:rsidP="00F21373">
            <w:pPr>
              <w:ind w:left="-57"/>
              <w:jc w:val="center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>1200021010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72C8" w:rsidRPr="00416A86" w:rsidRDefault="00B1039C" w:rsidP="00BA20E1">
            <w:pPr>
              <w:jc w:val="right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608970</w:t>
            </w:r>
          </w:p>
        </w:tc>
      </w:tr>
      <w:tr w:rsidR="0050238B" w:rsidRPr="00416A86" w:rsidTr="006C243F">
        <w:trPr>
          <w:cantSplit/>
        </w:trPr>
        <w:tc>
          <w:tcPr>
            <w:tcW w:w="66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F72C8" w:rsidRPr="00416A86" w:rsidRDefault="002F72C8" w:rsidP="002F72C8">
            <w:pPr>
              <w:pStyle w:val="aa"/>
              <w:snapToGrid w:val="0"/>
              <w:jc w:val="both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 xml:space="preserve">Расходы на обеспечение питанием дошкольных групп в школах за счет родительской платы 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2C8" w:rsidRPr="00416A86" w:rsidRDefault="002F72C8" w:rsidP="00BA20E1">
            <w:pPr>
              <w:jc w:val="center"/>
              <w:rPr>
                <w:rFonts w:ascii="Arial" w:hAnsi="Arial" w:cs="Arial"/>
                <w:iCs/>
              </w:rPr>
            </w:pPr>
          </w:p>
          <w:p w:rsidR="002F72C8" w:rsidRPr="00416A86" w:rsidRDefault="002F72C8" w:rsidP="00BA20E1">
            <w:pPr>
              <w:jc w:val="center"/>
              <w:rPr>
                <w:rFonts w:ascii="Arial" w:hAnsi="Arial" w:cs="Arial"/>
                <w:iCs/>
              </w:rPr>
            </w:pPr>
            <w:r w:rsidRPr="00416A86">
              <w:rPr>
                <w:rFonts w:ascii="Arial" w:hAnsi="Arial" w:cs="Arial"/>
                <w:iCs/>
              </w:rPr>
              <w:t>973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F72C8" w:rsidRPr="00416A86" w:rsidRDefault="002F72C8" w:rsidP="00F21373">
            <w:pPr>
              <w:ind w:left="-57"/>
              <w:jc w:val="center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>120002101Р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72C8" w:rsidRPr="00416A86" w:rsidRDefault="002F72C8" w:rsidP="00BA20E1">
            <w:pPr>
              <w:jc w:val="right"/>
              <w:rPr>
                <w:rFonts w:ascii="Arial" w:hAnsi="Arial" w:cs="Arial"/>
                <w:iCs/>
              </w:rPr>
            </w:pPr>
            <w:r w:rsidRPr="00416A86">
              <w:rPr>
                <w:rFonts w:ascii="Arial" w:hAnsi="Arial" w:cs="Arial"/>
                <w:iCs/>
              </w:rPr>
              <w:t>10</w:t>
            </w:r>
            <w:r w:rsidR="00B1039C">
              <w:rPr>
                <w:rFonts w:ascii="Arial" w:hAnsi="Arial" w:cs="Arial"/>
                <w:iCs/>
              </w:rPr>
              <w:t>05800</w:t>
            </w:r>
          </w:p>
        </w:tc>
      </w:tr>
      <w:tr w:rsidR="0050238B" w:rsidRPr="00416A86" w:rsidTr="006C243F">
        <w:trPr>
          <w:cantSplit/>
        </w:trPr>
        <w:tc>
          <w:tcPr>
            <w:tcW w:w="66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F72C8" w:rsidRPr="00416A86" w:rsidRDefault="002F72C8" w:rsidP="002F72C8">
            <w:pPr>
              <w:pStyle w:val="aa"/>
              <w:snapToGrid w:val="0"/>
              <w:jc w:val="both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 xml:space="preserve">Расходы на обеспечение деятельности школ 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2C8" w:rsidRPr="00416A86" w:rsidRDefault="002F72C8" w:rsidP="00BA20E1">
            <w:pPr>
              <w:jc w:val="center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>973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F72C8" w:rsidRPr="00416A86" w:rsidRDefault="002F72C8" w:rsidP="00BA20E1">
            <w:pPr>
              <w:jc w:val="center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>1200021990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72C8" w:rsidRPr="00416A86" w:rsidRDefault="00B1039C" w:rsidP="004848D0">
            <w:pPr>
              <w:ind w:right="-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25403330</w:t>
            </w:r>
          </w:p>
        </w:tc>
      </w:tr>
      <w:tr w:rsidR="0050238B" w:rsidRPr="00416A86" w:rsidTr="006C243F">
        <w:trPr>
          <w:cantSplit/>
        </w:trPr>
        <w:tc>
          <w:tcPr>
            <w:tcW w:w="66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F72C8" w:rsidRPr="00416A86" w:rsidRDefault="002F72C8" w:rsidP="002F72C8">
            <w:pPr>
              <w:pStyle w:val="aa"/>
              <w:snapToGrid w:val="0"/>
              <w:jc w:val="both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 xml:space="preserve">Расходы на обеспечение питанием обучающихся в общеобразовательных организациях за счет родительской платы 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2C8" w:rsidRPr="00416A86" w:rsidRDefault="002F72C8" w:rsidP="00BA20E1">
            <w:pPr>
              <w:jc w:val="center"/>
              <w:rPr>
                <w:rFonts w:ascii="Arial" w:hAnsi="Arial" w:cs="Arial"/>
              </w:rPr>
            </w:pPr>
          </w:p>
          <w:p w:rsidR="002F72C8" w:rsidRPr="00416A86" w:rsidRDefault="002F72C8" w:rsidP="00BA20E1">
            <w:pPr>
              <w:jc w:val="center"/>
              <w:rPr>
                <w:rFonts w:ascii="Arial" w:hAnsi="Arial" w:cs="Arial"/>
              </w:rPr>
            </w:pPr>
          </w:p>
          <w:p w:rsidR="002F72C8" w:rsidRPr="00416A86" w:rsidRDefault="002F72C8" w:rsidP="00BA20E1">
            <w:pPr>
              <w:jc w:val="center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>973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F72C8" w:rsidRPr="00416A86" w:rsidRDefault="002F72C8" w:rsidP="001D17A2">
            <w:pPr>
              <w:ind w:left="-57"/>
              <w:jc w:val="center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>120002199Р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72C8" w:rsidRPr="00416A86" w:rsidRDefault="00B1039C" w:rsidP="00BA20E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1538490</w:t>
            </w:r>
          </w:p>
        </w:tc>
      </w:tr>
      <w:tr w:rsidR="0050238B" w:rsidRPr="00416A86" w:rsidTr="006C243F">
        <w:trPr>
          <w:cantSplit/>
        </w:trPr>
        <w:tc>
          <w:tcPr>
            <w:tcW w:w="66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F72C8" w:rsidRPr="00416A86" w:rsidRDefault="002F72C8" w:rsidP="00B63325">
            <w:pPr>
              <w:jc w:val="both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>Расходы</w:t>
            </w:r>
            <w:r w:rsidRPr="00416A86">
              <w:rPr>
                <w:rFonts w:ascii="Arial" w:hAnsi="Arial" w:cs="Arial"/>
                <w:color w:val="22272F"/>
                <w:shd w:val="clear" w:color="auto" w:fill="FFFFFF"/>
              </w:rPr>
              <w:t xml:space="preserve">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2C8" w:rsidRPr="00416A86" w:rsidRDefault="002F72C8" w:rsidP="00BA20E1">
            <w:pPr>
              <w:jc w:val="center"/>
              <w:rPr>
                <w:rFonts w:ascii="Arial" w:hAnsi="Arial" w:cs="Arial"/>
                <w:iCs/>
              </w:rPr>
            </w:pPr>
          </w:p>
          <w:p w:rsidR="002F72C8" w:rsidRPr="00416A86" w:rsidRDefault="002F72C8" w:rsidP="00BA20E1">
            <w:pPr>
              <w:jc w:val="center"/>
              <w:rPr>
                <w:rFonts w:ascii="Arial" w:hAnsi="Arial" w:cs="Arial"/>
                <w:iCs/>
              </w:rPr>
            </w:pPr>
          </w:p>
          <w:p w:rsidR="002F72C8" w:rsidRPr="00416A86" w:rsidRDefault="002F72C8" w:rsidP="00BA20E1">
            <w:pPr>
              <w:jc w:val="center"/>
              <w:rPr>
                <w:rFonts w:ascii="Arial" w:hAnsi="Arial" w:cs="Arial"/>
                <w:iCs/>
              </w:rPr>
            </w:pPr>
          </w:p>
          <w:p w:rsidR="002F72C8" w:rsidRPr="00416A86" w:rsidRDefault="002F72C8" w:rsidP="00BA20E1">
            <w:pPr>
              <w:jc w:val="center"/>
              <w:rPr>
                <w:rFonts w:ascii="Arial" w:hAnsi="Arial" w:cs="Arial"/>
                <w:iCs/>
              </w:rPr>
            </w:pPr>
            <w:r w:rsidRPr="00416A86">
              <w:rPr>
                <w:rFonts w:ascii="Arial" w:hAnsi="Arial" w:cs="Arial"/>
                <w:iCs/>
              </w:rPr>
              <w:t>973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F72C8" w:rsidRPr="00416A86" w:rsidRDefault="002F72C8" w:rsidP="00BA20E1">
            <w:pPr>
              <w:jc w:val="center"/>
              <w:rPr>
                <w:rFonts w:ascii="Arial" w:hAnsi="Arial" w:cs="Arial"/>
                <w:iCs/>
              </w:rPr>
            </w:pPr>
            <w:r w:rsidRPr="00416A86">
              <w:rPr>
                <w:rFonts w:ascii="Arial" w:hAnsi="Arial" w:cs="Arial"/>
                <w:iCs/>
              </w:rPr>
              <w:t>1200053030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72C8" w:rsidRPr="00416A86" w:rsidRDefault="00B1039C" w:rsidP="00BA20E1">
            <w:pPr>
              <w:jc w:val="right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5469200</w:t>
            </w:r>
          </w:p>
        </w:tc>
      </w:tr>
      <w:tr w:rsidR="0050238B" w:rsidRPr="00416A86" w:rsidTr="006C243F">
        <w:trPr>
          <w:cantSplit/>
        </w:trPr>
        <w:tc>
          <w:tcPr>
            <w:tcW w:w="66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F72C8" w:rsidRPr="00416A86" w:rsidRDefault="002F72C8" w:rsidP="002F72C8">
            <w:pPr>
              <w:pStyle w:val="aa"/>
              <w:snapToGrid w:val="0"/>
              <w:jc w:val="both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 xml:space="preserve">Расходы на реализацию основных общеобразовательных программ 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2C8" w:rsidRPr="00416A86" w:rsidRDefault="002F72C8" w:rsidP="00BA20E1">
            <w:pPr>
              <w:jc w:val="center"/>
              <w:rPr>
                <w:rFonts w:ascii="Arial" w:hAnsi="Arial" w:cs="Arial"/>
                <w:iCs/>
              </w:rPr>
            </w:pPr>
          </w:p>
          <w:p w:rsidR="002F72C8" w:rsidRPr="00416A86" w:rsidRDefault="002F72C8" w:rsidP="00BA20E1">
            <w:pPr>
              <w:jc w:val="center"/>
              <w:rPr>
                <w:rFonts w:ascii="Arial" w:hAnsi="Arial" w:cs="Arial"/>
                <w:iCs/>
              </w:rPr>
            </w:pPr>
            <w:r w:rsidRPr="00416A86">
              <w:rPr>
                <w:rFonts w:ascii="Arial" w:hAnsi="Arial" w:cs="Arial"/>
                <w:iCs/>
              </w:rPr>
              <w:t>973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F72C8" w:rsidRPr="00416A86" w:rsidRDefault="002F72C8" w:rsidP="00BA20E1">
            <w:pPr>
              <w:jc w:val="center"/>
              <w:rPr>
                <w:rFonts w:ascii="Arial" w:hAnsi="Arial" w:cs="Arial"/>
                <w:iCs/>
              </w:rPr>
            </w:pPr>
            <w:r w:rsidRPr="00416A86">
              <w:rPr>
                <w:rFonts w:ascii="Arial" w:hAnsi="Arial" w:cs="Arial"/>
                <w:iCs/>
              </w:rPr>
              <w:t>1200072030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72C8" w:rsidRPr="00416A86" w:rsidRDefault="00B1039C" w:rsidP="004848D0">
            <w:pPr>
              <w:ind w:right="-57"/>
              <w:jc w:val="right"/>
              <w:rPr>
                <w:rFonts w:ascii="Arial" w:hAnsi="Arial" w:cs="Arial"/>
                <w:iCs/>
                <w:lang w:val="en-US"/>
              </w:rPr>
            </w:pPr>
            <w:r>
              <w:rPr>
                <w:rFonts w:ascii="Arial" w:hAnsi="Arial" w:cs="Arial"/>
                <w:iCs/>
              </w:rPr>
              <w:t>72077400</w:t>
            </w:r>
          </w:p>
        </w:tc>
      </w:tr>
      <w:tr w:rsidR="0050238B" w:rsidRPr="00416A86" w:rsidTr="006C243F">
        <w:trPr>
          <w:cantSplit/>
        </w:trPr>
        <w:tc>
          <w:tcPr>
            <w:tcW w:w="66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F72C8" w:rsidRPr="00416A86" w:rsidRDefault="002F72C8" w:rsidP="002F72C8">
            <w:pPr>
              <w:jc w:val="both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lastRenderedPageBreak/>
              <w:t>Расходы на реализацию проектов развития, основанных на общественных инициативах, в номинации "Местные инициативы "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2C8" w:rsidRPr="00416A86" w:rsidRDefault="002F72C8" w:rsidP="00BA20E1">
            <w:pPr>
              <w:jc w:val="center"/>
              <w:rPr>
                <w:rFonts w:ascii="Arial" w:hAnsi="Arial" w:cs="Arial"/>
                <w:iCs/>
              </w:rPr>
            </w:pPr>
          </w:p>
          <w:p w:rsidR="002F72C8" w:rsidRPr="00416A86" w:rsidRDefault="002F72C8" w:rsidP="00BA20E1">
            <w:pPr>
              <w:jc w:val="center"/>
              <w:rPr>
                <w:rFonts w:ascii="Arial" w:hAnsi="Arial" w:cs="Arial"/>
                <w:iCs/>
              </w:rPr>
            </w:pPr>
          </w:p>
          <w:p w:rsidR="002F72C8" w:rsidRPr="00416A86" w:rsidRDefault="002F72C8" w:rsidP="00BA20E1">
            <w:pPr>
              <w:jc w:val="center"/>
              <w:rPr>
                <w:rFonts w:ascii="Arial" w:hAnsi="Arial" w:cs="Arial"/>
                <w:iCs/>
              </w:rPr>
            </w:pPr>
            <w:r w:rsidRPr="00416A86">
              <w:rPr>
                <w:rFonts w:ascii="Arial" w:hAnsi="Arial" w:cs="Arial"/>
                <w:iCs/>
              </w:rPr>
              <w:t>973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F72C8" w:rsidRPr="00416A86" w:rsidRDefault="002F72C8" w:rsidP="00A704AD">
            <w:pPr>
              <w:ind w:left="-57"/>
              <w:jc w:val="center"/>
              <w:rPr>
                <w:rFonts w:ascii="Arial" w:hAnsi="Arial" w:cs="Arial"/>
                <w:iCs/>
                <w:lang w:val="en-US"/>
              </w:rPr>
            </w:pPr>
            <w:r w:rsidRPr="00416A86">
              <w:rPr>
                <w:rFonts w:ascii="Arial" w:hAnsi="Arial" w:cs="Arial"/>
                <w:iCs/>
              </w:rPr>
              <w:t>12000</w:t>
            </w:r>
            <w:r w:rsidRPr="00416A86">
              <w:rPr>
                <w:rFonts w:ascii="Arial" w:hAnsi="Arial" w:cs="Arial"/>
                <w:iCs/>
                <w:lang w:val="en-US"/>
              </w:rPr>
              <w:t>S1300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72C8" w:rsidRPr="00416A86" w:rsidRDefault="00B1039C" w:rsidP="00BA20E1">
            <w:pPr>
              <w:jc w:val="right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3427110</w:t>
            </w:r>
          </w:p>
        </w:tc>
      </w:tr>
      <w:tr w:rsidR="0050238B" w:rsidRPr="00416A86" w:rsidTr="006C243F">
        <w:trPr>
          <w:cantSplit/>
        </w:trPr>
        <w:tc>
          <w:tcPr>
            <w:tcW w:w="66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F72C8" w:rsidRPr="00416A86" w:rsidRDefault="002F72C8" w:rsidP="002F72C8">
            <w:pPr>
              <w:jc w:val="both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 xml:space="preserve">Расходы на обеспечение питанием отдельных категорий обучающихся, получающих основное общее и среднее общее образование в муниципальных общеобразовательных организациях 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2C8" w:rsidRPr="00416A86" w:rsidRDefault="002F72C8" w:rsidP="00BA20E1">
            <w:pPr>
              <w:jc w:val="center"/>
              <w:rPr>
                <w:rFonts w:ascii="Arial" w:hAnsi="Arial" w:cs="Arial"/>
                <w:iCs/>
              </w:rPr>
            </w:pPr>
          </w:p>
          <w:p w:rsidR="002F72C8" w:rsidRPr="00416A86" w:rsidRDefault="002F72C8" w:rsidP="00BA20E1">
            <w:pPr>
              <w:jc w:val="center"/>
              <w:rPr>
                <w:rFonts w:ascii="Arial" w:hAnsi="Arial" w:cs="Arial"/>
                <w:iCs/>
              </w:rPr>
            </w:pPr>
          </w:p>
          <w:p w:rsidR="002F72C8" w:rsidRPr="00416A86" w:rsidRDefault="002F72C8" w:rsidP="00BA20E1">
            <w:pPr>
              <w:jc w:val="center"/>
              <w:rPr>
                <w:rFonts w:ascii="Arial" w:hAnsi="Arial" w:cs="Arial"/>
                <w:iCs/>
              </w:rPr>
            </w:pPr>
          </w:p>
          <w:p w:rsidR="002F72C8" w:rsidRPr="00416A86" w:rsidRDefault="002F72C8" w:rsidP="00BA20E1">
            <w:pPr>
              <w:jc w:val="center"/>
              <w:rPr>
                <w:rFonts w:ascii="Arial" w:hAnsi="Arial" w:cs="Arial"/>
                <w:iCs/>
                <w:lang w:val="en-US"/>
              </w:rPr>
            </w:pPr>
            <w:r w:rsidRPr="00416A86">
              <w:rPr>
                <w:rFonts w:ascii="Arial" w:hAnsi="Arial" w:cs="Arial"/>
                <w:iCs/>
                <w:lang w:val="en-US"/>
              </w:rPr>
              <w:t>973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F72C8" w:rsidRPr="00416A86" w:rsidRDefault="002F72C8" w:rsidP="00A704AD">
            <w:pPr>
              <w:ind w:left="-57"/>
              <w:jc w:val="center"/>
              <w:rPr>
                <w:rFonts w:ascii="Arial" w:hAnsi="Arial" w:cs="Arial"/>
                <w:iCs/>
                <w:lang w:val="en-US"/>
              </w:rPr>
            </w:pPr>
            <w:r w:rsidRPr="00416A86">
              <w:rPr>
                <w:rFonts w:ascii="Arial" w:hAnsi="Arial" w:cs="Arial"/>
                <w:iCs/>
                <w:lang w:val="en-US"/>
              </w:rPr>
              <w:t>12000S2420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72C8" w:rsidRPr="00416A86" w:rsidRDefault="002F72C8" w:rsidP="00BA20E1">
            <w:pPr>
              <w:jc w:val="right"/>
              <w:rPr>
                <w:rFonts w:ascii="Arial" w:hAnsi="Arial" w:cs="Arial"/>
                <w:iCs/>
                <w:lang w:val="en-US"/>
              </w:rPr>
            </w:pPr>
            <w:r w:rsidRPr="00416A86">
              <w:rPr>
                <w:rFonts w:ascii="Arial" w:hAnsi="Arial" w:cs="Arial"/>
                <w:iCs/>
                <w:lang w:val="en-US"/>
              </w:rPr>
              <w:t>701160</w:t>
            </w:r>
          </w:p>
        </w:tc>
      </w:tr>
      <w:tr w:rsidR="00E45926" w:rsidRPr="00416A86" w:rsidTr="006C243F">
        <w:trPr>
          <w:cantSplit/>
        </w:trPr>
        <w:tc>
          <w:tcPr>
            <w:tcW w:w="66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45926" w:rsidRPr="00416A86" w:rsidRDefault="00E45926" w:rsidP="002F72C8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Расходы на 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926" w:rsidRDefault="00E45926" w:rsidP="00BA20E1">
            <w:pPr>
              <w:jc w:val="center"/>
              <w:rPr>
                <w:rFonts w:ascii="Arial" w:hAnsi="Arial" w:cs="Arial"/>
                <w:iCs/>
              </w:rPr>
            </w:pPr>
          </w:p>
          <w:p w:rsidR="00E45926" w:rsidRDefault="00E45926" w:rsidP="00BA20E1">
            <w:pPr>
              <w:jc w:val="center"/>
              <w:rPr>
                <w:rFonts w:ascii="Arial" w:hAnsi="Arial" w:cs="Arial"/>
                <w:iCs/>
              </w:rPr>
            </w:pPr>
          </w:p>
          <w:p w:rsidR="00E45926" w:rsidRPr="00416A86" w:rsidRDefault="00E45926" w:rsidP="00BA20E1">
            <w:pPr>
              <w:jc w:val="center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973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45926" w:rsidRPr="00E45926" w:rsidRDefault="00E45926" w:rsidP="00A704AD">
            <w:pPr>
              <w:ind w:left="-57"/>
              <w:jc w:val="center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120002399П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5926" w:rsidRPr="00E45926" w:rsidRDefault="00E45926" w:rsidP="00BA20E1">
            <w:pPr>
              <w:jc w:val="right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5059143</w:t>
            </w:r>
          </w:p>
        </w:tc>
      </w:tr>
      <w:tr w:rsidR="0050238B" w:rsidRPr="00416A86" w:rsidTr="006C243F">
        <w:trPr>
          <w:cantSplit/>
        </w:trPr>
        <w:tc>
          <w:tcPr>
            <w:tcW w:w="66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F72C8" w:rsidRPr="00416A86" w:rsidRDefault="00967436" w:rsidP="002F72C8">
            <w:pPr>
              <w:pStyle w:val="aa"/>
              <w:snapToGrid w:val="0"/>
              <w:jc w:val="both"/>
              <w:rPr>
                <w:rFonts w:ascii="Arial" w:hAnsi="Arial" w:cs="Arial"/>
                <w:color w:val="000000" w:themeColor="text1"/>
              </w:rPr>
            </w:pPr>
            <w:r w:rsidRPr="00416A86">
              <w:rPr>
                <w:rFonts w:ascii="Arial" w:eastAsia="Times New Roman" w:hAnsi="Arial" w:cs="Arial"/>
                <w:color w:val="000000" w:themeColor="text1"/>
              </w:rPr>
              <w:t>Расходы на обеспечение деятельности (оказание услуг) подведомственных спортивных школ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2C8" w:rsidRPr="00416A86" w:rsidRDefault="002F72C8" w:rsidP="00BA20E1">
            <w:pPr>
              <w:jc w:val="center"/>
              <w:rPr>
                <w:rFonts w:ascii="Arial" w:hAnsi="Arial" w:cs="Arial"/>
                <w:color w:val="000000" w:themeColor="text1"/>
              </w:rPr>
            </w:pPr>
          </w:p>
          <w:p w:rsidR="002F72C8" w:rsidRPr="00416A86" w:rsidRDefault="002F72C8" w:rsidP="00BA20E1">
            <w:pPr>
              <w:jc w:val="center"/>
              <w:rPr>
                <w:rFonts w:ascii="Arial" w:hAnsi="Arial" w:cs="Arial"/>
                <w:color w:val="000000" w:themeColor="text1"/>
                <w:lang w:val="en-US"/>
              </w:rPr>
            </w:pPr>
            <w:r w:rsidRPr="00416A86">
              <w:rPr>
                <w:rFonts w:ascii="Arial" w:hAnsi="Arial" w:cs="Arial"/>
                <w:color w:val="000000" w:themeColor="text1"/>
                <w:lang w:val="en-US"/>
              </w:rPr>
              <w:t>973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F72C8" w:rsidRPr="00416A86" w:rsidRDefault="002F72C8" w:rsidP="00967436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416A86">
              <w:rPr>
                <w:rFonts w:ascii="Arial" w:hAnsi="Arial" w:cs="Arial"/>
                <w:color w:val="000000" w:themeColor="text1"/>
                <w:lang w:val="en-US"/>
              </w:rPr>
              <w:t>120002399</w:t>
            </w:r>
            <w:r w:rsidR="00967436" w:rsidRPr="00416A86">
              <w:rPr>
                <w:rFonts w:ascii="Arial" w:hAnsi="Arial" w:cs="Arial"/>
                <w:color w:val="000000" w:themeColor="text1"/>
              </w:rPr>
              <w:t>С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72C8" w:rsidRPr="00416A86" w:rsidRDefault="00B1039C" w:rsidP="00BA20E1">
            <w:pPr>
              <w:jc w:val="right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303770</w:t>
            </w:r>
          </w:p>
        </w:tc>
      </w:tr>
      <w:tr w:rsidR="00967436" w:rsidRPr="00416A86" w:rsidTr="006C243F">
        <w:trPr>
          <w:cantSplit/>
        </w:trPr>
        <w:tc>
          <w:tcPr>
            <w:tcW w:w="66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67436" w:rsidRPr="00416A86" w:rsidRDefault="00967436" w:rsidP="002F72C8">
            <w:pPr>
              <w:pStyle w:val="aa"/>
              <w:snapToGrid w:val="0"/>
              <w:jc w:val="both"/>
              <w:rPr>
                <w:rFonts w:ascii="Arial" w:hAnsi="Arial" w:cs="Arial"/>
                <w:color w:val="000000" w:themeColor="text1"/>
              </w:rPr>
            </w:pPr>
            <w:r w:rsidRPr="00416A86">
              <w:rPr>
                <w:rFonts w:ascii="Arial" w:eastAsia="Times New Roman" w:hAnsi="Arial" w:cs="Arial"/>
                <w:color w:val="000000" w:themeColor="text1"/>
              </w:rPr>
              <w:t xml:space="preserve">Расходы на обеспечение деятельности (оказание услуг) подведомственных  домов детского творчества  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926" w:rsidRDefault="00E45926" w:rsidP="00BA20E1">
            <w:pPr>
              <w:jc w:val="center"/>
              <w:rPr>
                <w:rFonts w:ascii="Arial" w:hAnsi="Arial" w:cs="Arial"/>
                <w:color w:val="000000" w:themeColor="text1"/>
              </w:rPr>
            </w:pPr>
          </w:p>
          <w:p w:rsidR="00967436" w:rsidRPr="00416A86" w:rsidRDefault="00967436" w:rsidP="00BA20E1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416A86">
              <w:rPr>
                <w:rFonts w:ascii="Arial" w:hAnsi="Arial" w:cs="Arial"/>
                <w:color w:val="000000" w:themeColor="text1"/>
              </w:rPr>
              <w:t>973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67436" w:rsidRPr="00416A86" w:rsidRDefault="00967436" w:rsidP="00BA20E1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416A86">
              <w:rPr>
                <w:rFonts w:ascii="Arial" w:hAnsi="Arial" w:cs="Arial"/>
                <w:color w:val="000000" w:themeColor="text1"/>
              </w:rPr>
              <w:t>120002399Т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436" w:rsidRPr="00416A86" w:rsidRDefault="00B1039C" w:rsidP="00BA20E1">
            <w:pPr>
              <w:jc w:val="right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815710</w:t>
            </w:r>
          </w:p>
        </w:tc>
      </w:tr>
      <w:tr w:rsidR="0050238B" w:rsidRPr="00416A86" w:rsidTr="006C243F">
        <w:trPr>
          <w:cantSplit/>
        </w:trPr>
        <w:tc>
          <w:tcPr>
            <w:tcW w:w="66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F72C8" w:rsidRPr="00416A86" w:rsidRDefault="002F72C8" w:rsidP="00CE2052">
            <w:pPr>
              <w:pStyle w:val="aa"/>
              <w:snapToGrid w:val="0"/>
              <w:jc w:val="both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>Расходы на обеспечение деятельности подведомственных учреждений образования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926" w:rsidRDefault="00E45926" w:rsidP="00BA20E1">
            <w:pPr>
              <w:jc w:val="center"/>
              <w:rPr>
                <w:rFonts w:ascii="Arial" w:hAnsi="Arial" w:cs="Arial"/>
              </w:rPr>
            </w:pPr>
          </w:p>
          <w:p w:rsidR="002F72C8" w:rsidRPr="00416A86" w:rsidRDefault="002F72C8" w:rsidP="00BA20E1">
            <w:pPr>
              <w:jc w:val="center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>973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F72C8" w:rsidRPr="00416A86" w:rsidRDefault="002F72C8" w:rsidP="00BA20E1">
            <w:pPr>
              <w:jc w:val="center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>1200043990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72C8" w:rsidRPr="00416A86" w:rsidRDefault="002F72C8" w:rsidP="002F72C8">
            <w:pPr>
              <w:jc w:val="right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>150000</w:t>
            </w:r>
          </w:p>
        </w:tc>
      </w:tr>
      <w:tr w:rsidR="0050238B" w:rsidRPr="00416A86" w:rsidTr="006C243F">
        <w:trPr>
          <w:cantSplit/>
        </w:trPr>
        <w:tc>
          <w:tcPr>
            <w:tcW w:w="66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F72C8" w:rsidRPr="00416A86" w:rsidRDefault="002F72C8" w:rsidP="002F72C8">
            <w:pPr>
              <w:pStyle w:val="aa"/>
              <w:snapToGrid w:val="0"/>
              <w:jc w:val="both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>Расходы на проведение мероприятий для одаренных школьников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926" w:rsidRDefault="00E45926" w:rsidP="00BA20E1">
            <w:pPr>
              <w:jc w:val="center"/>
              <w:rPr>
                <w:rFonts w:ascii="Arial" w:hAnsi="Arial" w:cs="Arial"/>
              </w:rPr>
            </w:pPr>
          </w:p>
          <w:p w:rsidR="002F72C8" w:rsidRPr="00416A86" w:rsidRDefault="002F72C8" w:rsidP="00BA20E1">
            <w:pPr>
              <w:jc w:val="center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>973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F72C8" w:rsidRPr="00416A86" w:rsidRDefault="002F72C8" w:rsidP="00BA20E1">
            <w:pPr>
              <w:jc w:val="center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>1200036990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72C8" w:rsidRPr="00416A86" w:rsidRDefault="002F72C8" w:rsidP="00E45926">
            <w:pPr>
              <w:jc w:val="right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>13</w:t>
            </w:r>
            <w:r w:rsidR="00E45926">
              <w:rPr>
                <w:rFonts w:ascii="Arial" w:hAnsi="Arial" w:cs="Arial"/>
              </w:rPr>
              <w:t>0</w:t>
            </w:r>
            <w:r w:rsidRPr="00416A86">
              <w:rPr>
                <w:rFonts w:ascii="Arial" w:hAnsi="Arial" w:cs="Arial"/>
              </w:rPr>
              <w:t>000</w:t>
            </w:r>
          </w:p>
        </w:tc>
      </w:tr>
      <w:tr w:rsidR="001E274E" w:rsidRPr="00416A86" w:rsidTr="006C243F">
        <w:trPr>
          <w:cantSplit/>
        </w:trPr>
        <w:tc>
          <w:tcPr>
            <w:tcW w:w="66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E274E" w:rsidRPr="001E274E" w:rsidRDefault="001E274E" w:rsidP="002F72C8">
            <w:pPr>
              <w:pStyle w:val="aa"/>
              <w:snapToGrid w:val="0"/>
              <w:jc w:val="both"/>
              <w:rPr>
                <w:rFonts w:ascii="Arial" w:hAnsi="Arial" w:cs="Arial"/>
              </w:rPr>
            </w:pPr>
            <w:r w:rsidRPr="001E274E">
              <w:rPr>
                <w:rFonts w:ascii="Arial" w:hAnsi="Arial" w:cs="Arial"/>
                <w:shd w:val="clear" w:color="auto" w:fill="FFFFFF"/>
              </w:rPr>
              <w:t xml:space="preserve">Расходы на организацию бесплатного горячего питания обучающихся, получающих начальное общее образование в государственных и муниципальных </w:t>
            </w:r>
            <w:proofErr w:type="spellStart"/>
            <w:r w:rsidRPr="001E274E">
              <w:rPr>
                <w:rFonts w:ascii="Arial" w:hAnsi="Arial" w:cs="Arial"/>
                <w:shd w:val="clear" w:color="auto" w:fill="FFFFFF"/>
              </w:rPr>
              <w:t>образова-тельных</w:t>
            </w:r>
            <w:proofErr w:type="spellEnd"/>
            <w:r w:rsidRPr="001E274E">
              <w:rPr>
                <w:rFonts w:ascii="Arial" w:hAnsi="Arial" w:cs="Arial"/>
                <w:shd w:val="clear" w:color="auto" w:fill="FFFFFF"/>
              </w:rPr>
              <w:t xml:space="preserve"> организациях в рамках муниципальной программы "Развитие образования"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74E" w:rsidRDefault="001E274E" w:rsidP="00BA20E1">
            <w:pPr>
              <w:jc w:val="center"/>
              <w:rPr>
                <w:rFonts w:ascii="Arial" w:hAnsi="Arial" w:cs="Arial"/>
              </w:rPr>
            </w:pPr>
          </w:p>
          <w:p w:rsidR="001E274E" w:rsidRDefault="001E274E" w:rsidP="00BA20E1">
            <w:pPr>
              <w:jc w:val="center"/>
              <w:rPr>
                <w:rFonts w:ascii="Arial" w:hAnsi="Arial" w:cs="Arial"/>
              </w:rPr>
            </w:pPr>
          </w:p>
          <w:p w:rsidR="001E274E" w:rsidRDefault="001E274E" w:rsidP="00BA20E1">
            <w:pPr>
              <w:jc w:val="center"/>
              <w:rPr>
                <w:rFonts w:ascii="Arial" w:hAnsi="Arial" w:cs="Arial"/>
              </w:rPr>
            </w:pPr>
          </w:p>
          <w:p w:rsidR="001E274E" w:rsidRDefault="001E274E" w:rsidP="00BA20E1">
            <w:pPr>
              <w:jc w:val="center"/>
              <w:rPr>
                <w:rFonts w:ascii="Arial" w:hAnsi="Arial" w:cs="Arial"/>
              </w:rPr>
            </w:pPr>
          </w:p>
          <w:p w:rsidR="001E274E" w:rsidRDefault="001E274E" w:rsidP="00BA20E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973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E274E" w:rsidRPr="00416A86" w:rsidRDefault="001E274E" w:rsidP="00BA20E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12000</w:t>
            </w:r>
            <w:r>
              <w:rPr>
                <w:rFonts w:ascii="Arial" w:hAnsi="Arial" w:cs="Arial"/>
                <w:lang w:val="en-US"/>
              </w:rPr>
              <w:t>L3040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274E" w:rsidRPr="00416A86" w:rsidRDefault="001E274E" w:rsidP="00E45926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4191000</w:t>
            </w:r>
          </w:p>
        </w:tc>
      </w:tr>
      <w:tr w:rsidR="0050238B" w:rsidRPr="00416A86" w:rsidTr="006C243F">
        <w:trPr>
          <w:cantSplit/>
        </w:trPr>
        <w:tc>
          <w:tcPr>
            <w:tcW w:w="66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F72C8" w:rsidRPr="00416A86" w:rsidRDefault="002F72C8" w:rsidP="00C34502">
            <w:pPr>
              <w:pStyle w:val="aa"/>
              <w:snapToGrid w:val="0"/>
              <w:jc w:val="both"/>
              <w:rPr>
                <w:rFonts w:ascii="Arial" w:hAnsi="Arial" w:cs="Arial"/>
                <w:b/>
              </w:rPr>
            </w:pPr>
            <w:r w:rsidRPr="00416A86">
              <w:rPr>
                <w:rFonts w:ascii="Arial" w:hAnsi="Arial" w:cs="Arial"/>
                <w:b/>
              </w:rPr>
              <w:t>13.Муниципальная программа «Профилактика терроризма, а также минимизация и ликвидация последствий его проявлений на 20</w:t>
            </w:r>
            <w:r w:rsidR="00C34502">
              <w:rPr>
                <w:rFonts w:ascii="Arial" w:hAnsi="Arial" w:cs="Arial"/>
                <w:b/>
              </w:rPr>
              <w:t>22</w:t>
            </w:r>
            <w:r w:rsidRPr="00416A86">
              <w:rPr>
                <w:rFonts w:ascii="Arial" w:hAnsi="Arial" w:cs="Arial"/>
                <w:b/>
              </w:rPr>
              <w:t>-202</w:t>
            </w:r>
            <w:r w:rsidR="00C34502">
              <w:rPr>
                <w:rFonts w:ascii="Arial" w:hAnsi="Arial" w:cs="Arial"/>
                <w:b/>
              </w:rPr>
              <w:t>6</w:t>
            </w:r>
            <w:r w:rsidRPr="00416A86">
              <w:rPr>
                <w:rFonts w:ascii="Arial" w:hAnsi="Arial" w:cs="Arial"/>
                <w:b/>
              </w:rPr>
              <w:t xml:space="preserve"> г.г.» 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2C8" w:rsidRPr="00416A86" w:rsidRDefault="002F72C8" w:rsidP="00BA20E1">
            <w:pPr>
              <w:jc w:val="center"/>
              <w:rPr>
                <w:rFonts w:ascii="Arial" w:hAnsi="Arial" w:cs="Arial"/>
                <w:b/>
                <w:iCs/>
              </w:rPr>
            </w:pPr>
          </w:p>
          <w:p w:rsidR="002F72C8" w:rsidRPr="00416A86" w:rsidRDefault="002F72C8" w:rsidP="00BA20E1">
            <w:pPr>
              <w:jc w:val="center"/>
              <w:rPr>
                <w:rFonts w:ascii="Arial" w:hAnsi="Arial" w:cs="Arial"/>
                <w:b/>
                <w:iCs/>
              </w:rPr>
            </w:pPr>
          </w:p>
          <w:p w:rsidR="002F72C8" w:rsidRPr="00416A86" w:rsidRDefault="002F72C8" w:rsidP="00BA20E1">
            <w:pPr>
              <w:jc w:val="center"/>
              <w:rPr>
                <w:rFonts w:ascii="Arial" w:hAnsi="Arial" w:cs="Arial"/>
                <w:b/>
                <w:iCs/>
              </w:rPr>
            </w:pPr>
            <w:proofErr w:type="spellStart"/>
            <w:r w:rsidRPr="00416A86">
              <w:rPr>
                <w:rFonts w:ascii="Arial" w:hAnsi="Arial" w:cs="Arial"/>
                <w:b/>
                <w:iCs/>
              </w:rPr>
              <w:t>х</w:t>
            </w:r>
            <w:proofErr w:type="spellEnd"/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F72C8" w:rsidRPr="00416A86" w:rsidRDefault="002F72C8" w:rsidP="00BA20E1">
            <w:pPr>
              <w:jc w:val="center"/>
              <w:rPr>
                <w:rFonts w:ascii="Arial" w:hAnsi="Arial" w:cs="Arial"/>
                <w:b/>
                <w:iCs/>
              </w:rPr>
            </w:pPr>
            <w:r w:rsidRPr="00416A86">
              <w:rPr>
                <w:rFonts w:ascii="Arial" w:hAnsi="Arial" w:cs="Arial"/>
                <w:b/>
                <w:iCs/>
              </w:rPr>
              <w:t>1300000000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72C8" w:rsidRPr="00416A86" w:rsidRDefault="00C34502" w:rsidP="00BA20E1">
            <w:pPr>
              <w:jc w:val="right"/>
              <w:rPr>
                <w:rFonts w:ascii="Arial" w:hAnsi="Arial" w:cs="Arial"/>
                <w:b/>
                <w:iCs/>
              </w:rPr>
            </w:pPr>
            <w:r>
              <w:rPr>
                <w:rFonts w:ascii="Arial" w:hAnsi="Arial" w:cs="Arial"/>
                <w:b/>
                <w:iCs/>
              </w:rPr>
              <w:t>678000</w:t>
            </w:r>
          </w:p>
        </w:tc>
      </w:tr>
      <w:tr w:rsidR="0050238B" w:rsidRPr="00416A86" w:rsidTr="006C243F">
        <w:trPr>
          <w:cantSplit/>
        </w:trPr>
        <w:tc>
          <w:tcPr>
            <w:tcW w:w="66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F72C8" w:rsidRPr="00416A86" w:rsidRDefault="002F72C8" w:rsidP="00E65074">
            <w:pPr>
              <w:pStyle w:val="aa"/>
              <w:snapToGrid w:val="0"/>
              <w:jc w:val="both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 xml:space="preserve">Расходы на обеспечение деятельности школ 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2C8" w:rsidRPr="00416A86" w:rsidRDefault="002F72C8" w:rsidP="00BA20E1">
            <w:pPr>
              <w:jc w:val="center"/>
              <w:rPr>
                <w:rFonts w:ascii="Arial" w:hAnsi="Arial" w:cs="Arial"/>
                <w:lang w:val="en-US"/>
              </w:rPr>
            </w:pPr>
            <w:r w:rsidRPr="00416A86">
              <w:rPr>
                <w:rFonts w:ascii="Arial" w:hAnsi="Arial" w:cs="Arial"/>
                <w:lang w:val="en-US"/>
              </w:rPr>
              <w:t>973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F72C8" w:rsidRPr="00416A86" w:rsidRDefault="002F72C8" w:rsidP="00BA20E1">
            <w:pPr>
              <w:jc w:val="center"/>
              <w:rPr>
                <w:rFonts w:ascii="Arial" w:hAnsi="Arial" w:cs="Arial"/>
                <w:lang w:val="en-US"/>
              </w:rPr>
            </w:pPr>
            <w:r w:rsidRPr="00416A86">
              <w:rPr>
                <w:rFonts w:ascii="Arial" w:hAnsi="Arial" w:cs="Arial"/>
                <w:lang w:val="en-US"/>
              </w:rPr>
              <w:t>1300021990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72C8" w:rsidRPr="00C34502" w:rsidRDefault="00C34502" w:rsidP="00BA20E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480000</w:t>
            </w:r>
          </w:p>
        </w:tc>
      </w:tr>
      <w:tr w:rsidR="00B922E8" w:rsidRPr="00416A86" w:rsidTr="006C243F">
        <w:trPr>
          <w:cantSplit/>
        </w:trPr>
        <w:tc>
          <w:tcPr>
            <w:tcW w:w="66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922E8" w:rsidRPr="00416A86" w:rsidRDefault="00B922E8" w:rsidP="00E65074">
            <w:pPr>
              <w:pStyle w:val="aa"/>
              <w:snapToGrid w:val="0"/>
              <w:jc w:val="both"/>
              <w:rPr>
                <w:rFonts w:ascii="Arial" w:hAnsi="Arial" w:cs="Arial"/>
              </w:rPr>
            </w:pPr>
            <w:r w:rsidRPr="0034725C">
              <w:rPr>
                <w:rFonts w:ascii="Arial" w:hAnsi="Arial" w:cs="Arial"/>
                <w:color w:val="000000"/>
              </w:rPr>
              <w:t>Расходы на обеспечение деятельности (оказание услуг) подведомственных учреждений культуры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2E8" w:rsidRDefault="00B922E8" w:rsidP="00BA20E1">
            <w:pPr>
              <w:jc w:val="center"/>
              <w:rPr>
                <w:rFonts w:ascii="Arial" w:hAnsi="Arial" w:cs="Arial"/>
              </w:rPr>
            </w:pPr>
          </w:p>
          <w:p w:rsidR="00B922E8" w:rsidRPr="00416A86" w:rsidRDefault="00B922E8" w:rsidP="00BA20E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958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22E8" w:rsidRPr="00B922E8" w:rsidRDefault="00B922E8" w:rsidP="00BA20E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1300040990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2E8" w:rsidRDefault="00B922E8" w:rsidP="00BA20E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198000</w:t>
            </w:r>
          </w:p>
        </w:tc>
      </w:tr>
      <w:tr w:rsidR="0050238B" w:rsidRPr="00416A86" w:rsidTr="006C243F">
        <w:trPr>
          <w:cantSplit/>
        </w:trPr>
        <w:tc>
          <w:tcPr>
            <w:tcW w:w="66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F72C8" w:rsidRPr="00416A86" w:rsidRDefault="002F72C8" w:rsidP="00663F5C">
            <w:pPr>
              <w:pStyle w:val="aa"/>
              <w:snapToGrid w:val="0"/>
              <w:jc w:val="both"/>
              <w:rPr>
                <w:rFonts w:ascii="Arial" w:hAnsi="Arial" w:cs="Arial"/>
                <w:b/>
              </w:rPr>
            </w:pPr>
            <w:r w:rsidRPr="00416A86">
              <w:rPr>
                <w:rFonts w:ascii="Arial" w:hAnsi="Arial" w:cs="Arial"/>
                <w:b/>
              </w:rPr>
              <w:t>16.Муниципальная программа "Организация летнего отдыха, оздоровления и занятости детей и подростков  "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2C8" w:rsidRPr="00416A86" w:rsidRDefault="002F72C8" w:rsidP="00BA20E1">
            <w:pPr>
              <w:jc w:val="center"/>
              <w:rPr>
                <w:rFonts w:ascii="Arial" w:hAnsi="Arial" w:cs="Arial"/>
                <w:b/>
                <w:i/>
                <w:iCs/>
              </w:rPr>
            </w:pPr>
          </w:p>
          <w:p w:rsidR="002F72C8" w:rsidRPr="00416A86" w:rsidRDefault="002F72C8" w:rsidP="00BA20E1">
            <w:pPr>
              <w:jc w:val="center"/>
              <w:rPr>
                <w:rFonts w:ascii="Arial" w:hAnsi="Arial" w:cs="Arial"/>
                <w:b/>
                <w:i/>
                <w:iCs/>
              </w:rPr>
            </w:pPr>
          </w:p>
          <w:p w:rsidR="002F72C8" w:rsidRPr="00416A86" w:rsidRDefault="002F72C8" w:rsidP="00BA20E1">
            <w:pPr>
              <w:jc w:val="center"/>
              <w:rPr>
                <w:rFonts w:ascii="Arial" w:hAnsi="Arial" w:cs="Arial"/>
                <w:b/>
                <w:i/>
                <w:iCs/>
              </w:rPr>
            </w:pPr>
            <w:proofErr w:type="spellStart"/>
            <w:r w:rsidRPr="00416A86">
              <w:rPr>
                <w:rFonts w:ascii="Arial" w:hAnsi="Arial" w:cs="Arial"/>
                <w:b/>
                <w:i/>
                <w:iCs/>
              </w:rPr>
              <w:t>х</w:t>
            </w:r>
            <w:proofErr w:type="spellEnd"/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F72C8" w:rsidRPr="00416A86" w:rsidRDefault="002F72C8" w:rsidP="00BA20E1">
            <w:pPr>
              <w:jc w:val="center"/>
              <w:rPr>
                <w:rFonts w:ascii="Arial" w:hAnsi="Arial" w:cs="Arial"/>
                <w:b/>
                <w:iCs/>
              </w:rPr>
            </w:pPr>
            <w:r w:rsidRPr="00416A86">
              <w:rPr>
                <w:rFonts w:ascii="Arial" w:hAnsi="Arial" w:cs="Arial"/>
                <w:b/>
                <w:iCs/>
              </w:rPr>
              <w:t>1600000000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72C8" w:rsidRPr="00416A86" w:rsidRDefault="00E65074" w:rsidP="00BA20E1">
            <w:pPr>
              <w:jc w:val="right"/>
              <w:rPr>
                <w:rFonts w:ascii="Arial" w:hAnsi="Arial" w:cs="Arial"/>
                <w:b/>
                <w:iCs/>
              </w:rPr>
            </w:pPr>
            <w:r>
              <w:rPr>
                <w:rFonts w:ascii="Arial" w:hAnsi="Arial" w:cs="Arial"/>
                <w:b/>
                <w:iCs/>
              </w:rPr>
              <w:t>10491410</w:t>
            </w:r>
          </w:p>
        </w:tc>
      </w:tr>
      <w:tr w:rsidR="0050238B" w:rsidRPr="00416A86" w:rsidTr="006C243F">
        <w:trPr>
          <w:cantSplit/>
        </w:trPr>
        <w:tc>
          <w:tcPr>
            <w:tcW w:w="66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F72C8" w:rsidRPr="00416A86" w:rsidRDefault="002F72C8" w:rsidP="006F6A0E">
            <w:pPr>
              <w:pStyle w:val="aa"/>
              <w:snapToGrid w:val="0"/>
              <w:jc w:val="both"/>
              <w:rPr>
                <w:rFonts w:ascii="Arial" w:hAnsi="Arial" w:cs="Arial"/>
                <w:b/>
              </w:rPr>
            </w:pPr>
            <w:r w:rsidRPr="00416A86">
              <w:rPr>
                <w:rFonts w:ascii="Arial" w:hAnsi="Arial" w:cs="Arial"/>
              </w:rPr>
              <w:t xml:space="preserve">Расходы на обеспечение деятельности учреждений культуры 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2C8" w:rsidRPr="00416A86" w:rsidRDefault="002F72C8" w:rsidP="00BA20E1">
            <w:pPr>
              <w:jc w:val="center"/>
              <w:rPr>
                <w:rFonts w:ascii="Arial" w:hAnsi="Arial" w:cs="Arial"/>
                <w:iCs/>
              </w:rPr>
            </w:pPr>
          </w:p>
          <w:p w:rsidR="002F72C8" w:rsidRPr="00416A86" w:rsidRDefault="002F72C8" w:rsidP="00BA20E1">
            <w:pPr>
              <w:jc w:val="center"/>
              <w:rPr>
                <w:rFonts w:ascii="Arial" w:hAnsi="Arial" w:cs="Arial"/>
                <w:iCs/>
              </w:rPr>
            </w:pPr>
            <w:r w:rsidRPr="00416A86">
              <w:rPr>
                <w:rFonts w:ascii="Arial" w:hAnsi="Arial" w:cs="Arial"/>
                <w:iCs/>
              </w:rPr>
              <w:t>958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F72C8" w:rsidRPr="00416A86" w:rsidRDefault="002F72C8" w:rsidP="00686E06">
            <w:pPr>
              <w:jc w:val="center"/>
              <w:rPr>
                <w:rFonts w:ascii="Arial" w:hAnsi="Arial" w:cs="Arial"/>
                <w:iCs/>
              </w:rPr>
            </w:pPr>
            <w:r w:rsidRPr="00416A86">
              <w:rPr>
                <w:rFonts w:ascii="Arial" w:hAnsi="Arial" w:cs="Arial"/>
                <w:iCs/>
              </w:rPr>
              <w:t>1600043990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72C8" w:rsidRPr="00416A86" w:rsidRDefault="002F72C8" w:rsidP="00BA20E1">
            <w:pPr>
              <w:jc w:val="right"/>
              <w:rPr>
                <w:rFonts w:ascii="Arial" w:hAnsi="Arial" w:cs="Arial"/>
                <w:iCs/>
              </w:rPr>
            </w:pPr>
            <w:r w:rsidRPr="00416A86">
              <w:rPr>
                <w:rFonts w:ascii="Arial" w:hAnsi="Arial" w:cs="Arial"/>
                <w:iCs/>
              </w:rPr>
              <w:t>15000</w:t>
            </w:r>
          </w:p>
        </w:tc>
      </w:tr>
      <w:tr w:rsidR="0050238B" w:rsidRPr="00416A86" w:rsidTr="006C243F">
        <w:trPr>
          <w:cantSplit/>
        </w:trPr>
        <w:tc>
          <w:tcPr>
            <w:tcW w:w="66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F72C8" w:rsidRPr="00416A86" w:rsidRDefault="002F72C8" w:rsidP="00B077FA">
            <w:pPr>
              <w:pStyle w:val="aa"/>
              <w:snapToGrid w:val="0"/>
              <w:jc w:val="both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>Расходы МУЗЦОН «Красный яр» за счет путевок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2C8" w:rsidRPr="00416A86" w:rsidRDefault="002F72C8" w:rsidP="00686E06">
            <w:pPr>
              <w:jc w:val="center"/>
              <w:rPr>
                <w:rFonts w:ascii="Arial" w:hAnsi="Arial" w:cs="Arial"/>
                <w:iCs/>
              </w:rPr>
            </w:pPr>
            <w:r w:rsidRPr="00416A86">
              <w:rPr>
                <w:rFonts w:ascii="Arial" w:hAnsi="Arial" w:cs="Arial"/>
                <w:iCs/>
              </w:rPr>
              <w:t>958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F72C8" w:rsidRPr="00416A86" w:rsidRDefault="002F72C8" w:rsidP="00686E06">
            <w:pPr>
              <w:jc w:val="center"/>
              <w:rPr>
                <w:rFonts w:ascii="Arial" w:hAnsi="Arial" w:cs="Arial"/>
                <w:iCs/>
              </w:rPr>
            </w:pPr>
            <w:r w:rsidRPr="00416A86">
              <w:rPr>
                <w:rFonts w:ascii="Arial" w:hAnsi="Arial" w:cs="Arial"/>
                <w:iCs/>
              </w:rPr>
              <w:t>1600044990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72C8" w:rsidRPr="00416A86" w:rsidRDefault="00E65074" w:rsidP="00BA20E1">
            <w:pPr>
              <w:jc w:val="right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9409920</w:t>
            </w:r>
          </w:p>
        </w:tc>
      </w:tr>
      <w:tr w:rsidR="0050238B" w:rsidRPr="00416A86" w:rsidTr="006C243F">
        <w:trPr>
          <w:cantSplit/>
        </w:trPr>
        <w:tc>
          <w:tcPr>
            <w:tcW w:w="66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F72C8" w:rsidRPr="00416A86" w:rsidRDefault="002F72C8" w:rsidP="006F6A0E">
            <w:pPr>
              <w:jc w:val="both"/>
              <w:rPr>
                <w:rFonts w:ascii="Arial" w:hAnsi="Arial" w:cs="Arial"/>
                <w:i/>
                <w:iCs/>
              </w:rPr>
            </w:pPr>
            <w:r w:rsidRPr="00416A86">
              <w:rPr>
                <w:rFonts w:ascii="Arial" w:hAnsi="Arial" w:cs="Arial"/>
              </w:rPr>
              <w:t xml:space="preserve">Расходы на обеспечение деятельности школ 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2C8" w:rsidRPr="00416A86" w:rsidRDefault="002F72C8" w:rsidP="00BA20E1">
            <w:pPr>
              <w:jc w:val="center"/>
              <w:rPr>
                <w:rFonts w:ascii="Arial" w:hAnsi="Arial" w:cs="Arial"/>
                <w:iCs/>
              </w:rPr>
            </w:pPr>
            <w:r w:rsidRPr="00416A86">
              <w:rPr>
                <w:rFonts w:ascii="Arial" w:hAnsi="Arial" w:cs="Arial"/>
                <w:iCs/>
              </w:rPr>
              <w:t>973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F72C8" w:rsidRPr="00416A86" w:rsidRDefault="002F72C8" w:rsidP="00BA20E1">
            <w:pPr>
              <w:jc w:val="center"/>
              <w:rPr>
                <w:rFonts w:ascii="Arial" w:hAnsi="Arial" w:cs="Arial"/>
                <w:iCs/>
              </w:rPr>
            </w:pPr>
            <w:r w:rsidRPr="00416A86">
              <w:rPr>
                <w:rFonts w:ascii="Arial" w:hAnsi="Arial" w:cs="Arial"/>
                <w:iCs/>
              </w:rPr>
              <w:t>1600021990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72C8" w:rsidRPr="00416A86" w:rsidRDefault="00E65074" w:rsidP="00BA20E1">
            <w:pPr>
              <w:jc w:val="right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512500</w:t>
            </w:r>
          </w:p>
        </w:tc>
      </w:tr>
      <w:tr w:rsidR="00E65074" w:rsidRPr="00416A86" w:rsidTr="006C243F">
        <w:trPr>
          <w:cantSplit/>
        </w:trPr>
        <w:tc>
          <w:tcPr>
            <w:tcW w:w="66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65074" w:rsidRPr="00416A86" w:rsidRDefault="00E65074" w:rsidP="006F6A0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Расходы на  </w:t>
            </w:r>
            <w:r w:rsidRPr="0034725C">
              <w:rPr>
                <w:rFonts w:ascii="Arial" w:hAnsi="Arial" w:cs="Arial"/>
                <w:color w:val="000000"/>
              </w:rPr>
              <w:t>организацию  отдыха</w:t>
            </w:r>
            <w:r>
              <w:rPr>
                <w:rFonts w:ascii="Arial" w:hAnsi="Arial" w:cs="Arial"/>
              </w:rPr>
              <w:t xml:space="preserve"> детей в каникулярное время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074" w:rsidRDefault="00E65074" w:rsidP="00BA20E1">
            <w:pPr>
              <w:jc w:val="center"/>
              <w:rPr>
                <w:rFonts w:ascii="Arial" w:hAnsi="Arial" w:cs="Arial"/>
                <w:iCs/>
              </w:rPr>
            </w:pPr>
          </w:p>
          <w:p w:rsidR="00E65074" w:rsidRPr="00416A86" w:rsidRDefault="00E65074" w:rsidP="00BA20E1">
            <w:pPr>
              <w:jc w:val="center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973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65074" w:rsidRPr="00416A86" w:rsidRDefault="00E65074" w:rsidP="00BA20E1">
            <w:pPr>
              <w:jc w:val="center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</w:rPr>
              <w:t>16000</w:t>
            </w:r>
            <w:r>
              <w:rPr>
                <w:rFonts w:ascii="Arial" w:hAnsi="Arial" w:cs="Arial"/>
                <w:lang w:val="en-US"/>
              </w:rPr>
              <w:t>S1020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5074" w:rsidRDefault="00E65074" w:rsidP="00BA20E1">
            <w:pPr>
              <w:jc w:val="right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553990</w:t>
            </w:r>
          </w:p>
        </w:tc>
      </w:tr>
      <w:tr w:rsidR="0050238B" w:rsidRPr="00416A86" w:rsidTr="006C243F">
        <w:trPr>
          <w:cantSplit/>
        </w:trPr>
        <w:tc>
          <w:tcPr>
            <w:tcW w:w="66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F72C8" w:rsidRPr="00416A86" w:rsidRDefault="002F72C8" w:rsidP="0021595D">
            <w:pPr>
              <w:pStyle w:val="aa"/>
              <w:snapToGrid w:val="0"/>
              <w:jc w:val="both"/>
              <w:rPr>
                <w:rFonts w:ascii="Arial" w:hAnsi="Arial" w:cs="Arial"/>
                <w:b/>
              </w:rPr>
            </w:pPr>
            <w:r w:rsidRPr="00416A86">
              <w:rPr>
                <w:rFonts w:ascii="Arial" w:hAnsi="Arial" w:cs="Arial"/>
                <w:b/>
              </w:rPr>
              <w:t>18."Муниципальная программа "Чистая вода" на 2020-2024 годы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2C8" w:rsidRPr="00416A86" w:rsidRDefault="002F72C8" w:rsidP="00BA20E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2F72C8" w:rsidRPr="00416A86" w:rsidRDefault="002F72C8" w:rsidP="00BA20E1">
            <w:pPr>
              <w:jc w:val="center"/>
              <w:rPr>
                <w:rFonts w:ascii="Arial" w:hAnsi="Arial" w:cs="Arial"/>
                <w:b/>
                <w:bCs/>
              </w:rPr>
            </w:pPr>
            <w:proofErr w:type="spellStart"/>
            <w:r w:rsidRPr="00416A86">
              <w:rPr>
                <w:rFonts w:ascii="Arial" w:hAnsi="Arial" w:cs="Arial"/>
                <w:b/>
                <w:bCs/>
              </w:rPr>
              <w:t>х</w:t>
            </w:r>
            <w:proofErr w:type="spellEnd"/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F72C8" w:rsidRPr="00416A86" w:rsidRDefault="002F72C8" w:rsidP="00BA20E1">
            <w:pPr>
              <w:jc w:val="center"/>
              <w:rPr>
                <w:rFonts w:ascii="Arial" w:hAnsi="Arial" w:cs="Arial"/>
                <w:b/>
                <w:bCs/>
              </w:rPr>
            </w:pPr>
            <w:r w:rsidRPr="00416A86">
              <w:rPr>
                <w:rFonts w:ascii="Arial" w:hAnsi="Arial" w:cs="Arial"/>
                <w:b/>
                <w:bCs/>
              </w:rPr>
              <w:t>1800000000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72C8" w:rsidRPr="00416A86" w:rsidRDefault="00F27D21" w:rsidP="004848D0">
            <w:pPr>
              <w:ind w:right="-57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33028029</w:t>
            </w:r>
          </w:p>
        </w:tc>
      </w:tr>
      <w:tr w:rsidR="0050238B" w:rsidRPr="00416A86" w:rsidTr="006C243F">
        <w:trPr>
          <w:cantSplit/>
        </w:trPr>
        <w:tc>
          <w:tcPr>
            <w:tcW w:w="66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F72C8" w:rsidRPr="00416A86" w:rsidRDefault="002F72C8" w:rsidP="007C6B79">
            <w:pPr>
              <w:pStyle w:val="aa"/>
              <w:snapToGrid w:val="0"/>
              <w:jc w:val="both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 xml:space="preserve">Расходы на обеспечений мероприятий по строительству и реконструкции (модернизации) объектов питьевого водоснабжения 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2C8" w:rsidRPr="00416A86" w:rsidRDefault="002F72C8" w:rsidP="00BA20E1">
            <w:pPr>
              <w:jc w:val="center"/>
              <w:rPr>
                <w:rFonts w:ascii="Arial" w:hAnsi="Arial" w:cs="Arial"/>
              </w:rPr>
            </w:pPr>
          </w:p>
          <w:p w:rsidR="002F72C8" w:rsidRPr="00416A86" w:rsidRDefault="002F72C8" w:rsidP="00BA20E1">
            <w:pPr>
              <w:jc w:val="center"/>
              <w:rPr>
                <w:rFonts w:ascii="Arial" w:hAnsi="Arial" w:cs="Arial"/>
              </w:rPr>
            </w:pPr>
          </w:p>
          <w:p w:rsidR="002F72C8" w:rsidRPr="00416A86" w:rsidRDefault="002F72C8" w:rsidP="00BA20E1">
            <w:pPr>
              <w:jc w:val="center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>901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F72C8" w:rsidRPr="00416A86" w:rsidRDefault="002F72C8" w:rsidP="007C6B79">
            <w:pPr>
              <w:ind w:left="-57"/>
              <w:jc w:val="center"/>
              <w:rPr>
                <w:rFonts w:ascii="Arial" w:hAnsi="Arial" w:cs="Arial"/>
                <w:lang w:val="en-US"/>
              </w:rPr>
            </w:pPr>
            <w:r w:rsidRPr="00416A86">
              <w:rPr>
                <w:rFonts w:ascii="Arial" w:hAnsi="Arial" w:cs="Arial"/>
              </w:rPr>
              <w:t>180</w:t>
            </w:r>
            <w:r w:rsidRPr="00416A86">
              <w:rPr>
                <w:rFonts w:ascii="Arial" w:hAnsi="Arial" w:cs="Arial"/>
                <w:lang w:val="en-US"/>
              </w:rPr>
              <w:t>G552430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72C8" w:rsidRPr="00F27D21" w:rsidRDefault="00F27D21" w:rsidP="007C6B79">
            <w:pPr>
              <w:ind w:left="-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33028029</w:t>
            </w:r>
          </w:p>
        </w:tc>
      </w:tr>
      <w:tr w:rsidR="0050238B" w:rsidRPr="00416A86" w:rsidTr="006C243F">
        <w:trPr>
          <w:cantSplit/>
        </w:trPr>
        <w:tc>
          <w:tcPr>
            <w:tcW w:w="66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F72C8" w:rsidRPr="00416A86" w:rsidRDefault="002F72C8" w:rsidP="0021595D">
            <w:pPr>
              <w:pStyle w:val="aa"/>
              <w:snapToGrid w:val="0"/>
              <w:jc w:val="both"/>
              <w:rPr>
                <w:rFonts w:ascii="Arial" w:hAnsi="Arial" w:cs="Arial"/>
                <w:b/>
              </w:rPr>
            </w:pPr>
            <w:r w:rsidRPr="00416A86">
              <w:rPr>
                <w:rFonts w:ascii="Arial" w:hAnsi="Arial" w:cs="Arial"/>
                <w:b/>
              </w:rPr>
              <w:t xml:space="preserve">19."Муниципальная программа "Развитие транспортной системы </w:t>
            </w:r>
            <w:proofErr w:type="spellStart"/>
            <w:r w:rsidRPr="00416A86">
              <w:rPr>
                <w:rFonts w:ascii="Arial" w:hAnsi="Arial" w:cs="Arial"/>
                <w:b/>
              </w:rPr>
              <w:t>Шарьинского</w:t>
            </w:r>
            <w:proofErr w:type="spellEnd"/>
            <w:r w:rsidRPr="00416A86">
              <w:rPr>
                <w:rFonts w:ascii="Arial" w:hAnsi="Arial" w:cs="Arial"/>
                <w:b/>
              </w:rPr>
              <w:t xml:space="preserve"> муниципального района Костромской области на 2020-2022 годы"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2C8" w:rsidRPr="00416A86" w:rsidRDefault="002F72C8" w:rsidP="00BA20E1">
            <w:pPr>
              <w:jc w:val="center"/>
              <w:rPr>
                <w:rFonts w:ascii="Arial" w:hAnsi="Arial" w:cs="Arial"/>
                <w:b/>
                <w:iCs/>
              </w:rPr>
            </w:pPr>
          </w:p>
          <w:p w:rsidR="002F72C8" w:rsidRPr="00416A86" w:rsidRDefault="002F72C8" w:rsidP="00BA20E1">
            <w:pPr>
              <w:jc w:val="center"/>
              <w:rPr>
                <w:rFonts w:ascii="Arial" w:hAnsi="Arial" w:cs="Arial"/>
                <w:b/>
                <w:iCs/>
              </w:rPr>
            </w:pPr>
          </w:p>
          <w:p w:rsidR="002F72C8" w:rsidRPr="00416A86" w:rsidRDefault="002F72C8" w:rsidP="00BA20E1">
            <w:pPr>
              <w:jc w:val="center"/>
              <w:rPr>
                <w:rFonts w:ascii="Arial" w:hAnsi="Arial" w:cs="Arial"/>
                <w:b/>
                <w:iCs/>
              </w:rPr>
            </w:pPr>
            <w:proofErr w:type="spellStart"/>
            <w:r w:rsidRPr="00416A86">
              <w:rPr>
                <w:rFonts w:ascii="Arial" w:hAnsi="Arial" w:cs="Arial"/>
                <w:b/>
                <w:iCs/>
              </w:rPr>
              <w:t>х</w:t>
            </w:r>
            <w:proofErr w:type="spellEnd"/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F72C8" w:rsidRPr="00416A86" w:rsidRDefault="002F72C8" w:rsidP="00BA20E1">
            <w:pPr>
              <w:jc w:val="center"/>
              <w:rPr>
                <w:rFonts w:ascii="Arial" w:hAnsi="Arial" w:cs="Arial"/>
                <w:b/>
                <w:iCs/>
              </w:rPr>
            </w:pPr>
            <w:r w:rsidRPr="00416A86">
              <w:rPr>
                <w:rFonts w:ascii="Arial" w:hAnsi="Arial" w:cs="Arial"/>
                <w:b/>
                <w:iCs/>
              </w:rPr>
              <w:t>1900000000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72C8" w:rsidRPr="00416A86" w:rsidRDefault="006C243F" w:rsidP="00BA20E1">
            <w:pPr>
              <w:jc w:val="right"/>
              <w:rPr>
                <w:rFonts w:ascii="Arial" w:hAnsi="Arial" w:cs="Arial"/>
                <w:b/>
                <w:iCs/>
              </w:rPr>
            </w:pPr>
            <w:r>
              <w:rPr>
                <w:rFonts w:ascii="Arial" w:hAnsi="Arial" w:cs="Arial"/>
                <w:b/>
                <w:iCs/>
              </w:rPr>
              <w:t>22902000</w:t>
            </w:r>
          </w:p>
        </w:tc>
      </w:tr>
      <w:tr w:rsidR="0050238B" w:rsidRPr="00416A86" w:rsidTr="006C243F">
        <w:trPr>
          <w:cantSplit/>
        </w:trPr>
        <w:tc>
          <w:tcPr>
            <w:tcW w:w="66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F72C8" w:rsidRPr="00416A86" w:rsidRDefault="002F72C8" w:rsidP="0021595D">
            <w:pPr>
              <w:pStyle w:val="aa"/>
              <w:snapToGrid w:val="0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>Дорожные фонды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2C8" w:rsidRPr="00416A86" w:rsidRDefault="002F72C8" w:rsidP="00BA20E1">
            <w:pPr>
              <w:jc w:val="center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>901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F72C8" w:rsidRPr="00416A86" w:rsidRDefault="002F72C8" w:rsidP="00BA20E1">
            <w:pPr>
              <w:jc w:val="center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>1900002150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72C8" w:rsidRPr="00416A86" w:rsidRDefault="006C243F" w:rsidP="00C52EC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="00C52EC5">
              <w:rPr>
                <w:rFonts w:ascii="Arial" w:hAnsi="Arial" w:cs="Arial"/>
              </w:rPr>
              <w:t>9</w:t>
            </w:r>
            <w:r>
              <w:rPr>
                <w:rFonts w:ascii="Arial" w:hAnsi="Arial" w:cs="Arial"/>
              </w:rPr>
              <w:t>02000</w:t>
            </w:r>
          </w:p>
        </w:tc>
      </w:tr>
      <w:tr w:rsidR="0050238B" w:rsidRPr="00416A86" w:rsidTr="006C243F">
        <w:trPr>
          <w:cantSplit/>
        </w:trPr>
        <w:tc>
          <w:tcPr>
            <w:tcW w:w="66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F72C8" w:rsidRPr="00416A86" w:rsidRDefault="002F72C8" w:rsidP="00477661">
            <w:pPr>
              <w:pStyle w:val="aa"/>
              <w:snapToGrid w:val="0"/>
              <w:jc w:val="both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 xml:space="preserve">Расходы на строительство (реконструкцию), капитальный ремонт, ремонт и содержание автомобильных дорог общего пользования местного значения 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2C8" w:rsidRPr="00416A86" w:rsidRDefault="002F72C8" w:rsidP="00BA20E1">
            <w:pPr>
              <w:jc w:val="center"/>
              <w:rPr>
                <w:rFonts w:ascii="Arial" w:hAnsi="Arial" w:cs="Arial"/>
              </w:rPr>
            </w:pPr>
          </w:p>
          <w:p w:rsidR="002F72C8" w:rsidRPr="00416A86" w:rsidRDefault="002F72C8" w:rsidP="00BA20E1">
            <w:pPr>
              <w:jc w:val="center"/>
              <w:rPr>
                <w:rFonts w:ascii="Arial" w:hAnsi="Arial" w:cs="Arial"/>
              </w:rPr>
            </w:pPr>
          </w:p>
          <w:p w:rsidR="002F72C8" w:rsidRPr="00416A86" w:rsidRDefault="002F72C8" w:rsidP="00BA20E1">
            <w:pPr>
              <w:jc w:val="center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>901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F72C8" w:rsidRPr="00416A86" w:rsidRDefault="002F72C8" w:rsidP="00477661">
            <w:pPr>
              <w:ind w:left="-57"/>
              <w:jc w:val="center"/>
              <w:rPr>
                <w:rFonts w:ascii="Arial" w:hAnsi="Arial" w:cs="Arial"/>
                <w:lang w:val="en-US"/>
              </w:rPr>
            </w:pPr>
            <w:r w:rsidRPr="00416A86">
              <w:rPr>
                <w:rFonts w:ascii="Arial" w:hAnsi="Arial" w:cs="Arial"/>
              </w:rPr>
              <w:t>19000</w:t>
            </w:r>
            <w:r w:rsidRPr="00416A86">
              <w:rPr>
                <w:rFonts w:ascii="Arial" w:hAnsi="Arial" w:cs="Arial"/>
                <w:lang w:val="en-US"/>
              </w:rPr>
              <w:t>S1190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72C8" w:rsidRPr="006C243F" w:rsidRDefault="006C243F" w:rsidP="00C52EC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</w:t>
            </w:r>
            <w:r w:rsidR="00C52EC5">
              <w:rPr>
                <w:rFonts w:ascii="Arial" w:hAnsi="Arial" w:cs="Arial"/>
              </w:rPr>
              <w:t>0</w:t>
            </w:r>
            <w:r>
              <w:rPr>
                <w:rFonts w:ascii="Arial" w:hAnsi="Arial" w:cs="Arial"/>
              </w:rPr>
              <w:t>00000</w:t>
            </w:r>
          </w:p>
        </w:tc>
      </w:tr>
      <w:tr w:rsidR="0050238B" w:rsidRPr="00416A86" w:rsidTr="006C243F">
        <w:trPr>
          <w:cantSplit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F72C8" w:rsidRPr="00416A86" w:rsidRDefault="002F72C8" w:rsidP="00CE12CB">
            <w:pPr>
              <w:rPr>
                <w:rFonts w:ascii="Arial" w:hAnsi="Arial" w:cs="Arial"/>
                <w:b/>
                <w:bCs/>
              </w:rPr>
            </w:pPr>
            <w:r w:rsidRPr="00416A86">
              <w:rPr>
                <w:rFonts w:ascii="Arial" w:hAnsi="Arial" w:cs="Arial"/>
                <w:b/>
                <w:bCs/>
              </w:rPr>
              <w:lastRenderedPageBreak/>
              <w:t xml:space="preserve">Муниципальные программы </w:t>
            </w:r>
            <w:proofErr w:type="spellStart"/>
            <w:r w:rsidRPr="00416A86">
              <w:rPr>
                <w:rFonts w:ascii="Arial" w:hAnsi="Arial" w:cs="Arial"/>
                <w:b/>
                <w:bCs/>
              </w:rPr>
              <w:t>Шарьинского</w:t>
            </w:r>
            <w:proofErr w:type="spellEnd"/>
            <w:r w:rsidRPr="00416A86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416A86">
              <w:rPr>
                <w:rFonts w:ascii="Arial" w:hAnsi="Arial" w:cs="Arial"/>
                <w:b/>
                <w:bCs/>
              </w:rPr>
              <w:t>муниципальнного</w:t>
            </w:r>
            <w:proofErr w:type="spellEnd"/>
            <w:r w:rsidRPr="00416A86">
              <w:rPr>
                <w:rFonts w:ascii="Arial" w:hAnsi="Arial" w:cs="Arial"/>
                <w:b/>
                <w:bCs/>
              </w:rPr>
              <w:t xml:space="preserve"> района- всего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2C8" w:rsidRPr="00416A86" w:rsidRDefault="002F72C8" w:rsidP="00BA20E1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F72C8" w:rsidRPr="00416A86" w:rsidRDefault="002F72C8" w:rsidP="00BA20E1">
            <w:pPr>
              <w:jc w:val="center"/>
              <w:rPr>
                <w:rFonts w:ascii="Arial" w:hAnsi="Arial" w:cs="Arial"/>
                <w:b/>
                <w:bCs/>
              </w:rPr>
            </w:pPr>
            <w:r w:rsidRPr="00416A8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72C8" w:rsidRPr="00416A86" w:rsidRDefault="006C243F" w:rsidP="00DE7DD0">
            <w:pPr>
              <w:ind w:right="-57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257164160</w:t>
            </w:r>
          </w:p>
        </w:tc>
      </w:tr>
    </w:tbl>
    <w:p w:rsidR="00067E80" w:rsidRPr="00416A86" w:rsidRDefault="00067E80" w:rsidP="00067E80">
      <w:pPr>
        <w:rPr>
          <w:rFonts w:ascii="Arial" w:hAnsi="Arial" w:cs="Arial"/>
        </w:rPr>
      </w:pPr>
    </w:p>
    <w:p w:rsidR="00492241" w:rsidRPr="00416A86" w:rsidRDefault="00492241" w:rsidP="00067E80">
      <w:pPr>
        <w:rPr>
          <w:rFonts w:ascii="Arial" w:hAnsi="Arial" w:cs="Arial"/>
        </w:rPr>
      </w:pPr>
    </w:p>
    <w:sectPr w:rsidR="00492241" w:rsidRPr="00416A86" w:rsidSect="00E602D2">
      <w:pgSz w:w="11906" w:h="16838"/>
      <w:pgMar w:top="720" w:right="720" w:bottom="720" w:left="720" w:header="709" w:footer="709" w:gutter="0"/>
      <w:pgNumType w:start="438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63F5C" w:rsidRDefault="00663F5C" w:rsidP="00AE1452">
      <w:r>
        <w:separator/>
      </w:r>
    </w:p>
  </w:endnote>
  <w:endnote w:type="continuationSeparator" w:id="1">
    <w:p w:rsidR="00663F5C" w:rsidRDefault="00663F5C" w:rsidP="00AE14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63F5C" w:rsidRDefault="00663F5C" w:rsidP="00AE1452">
      <w:r>
        <w:separator/>
      </w:r>
    </w:p>
  </w:footnote>
  <w:footnote w:type="continuationSeparator" w:id="1">
    <w:p w:rsidR="00663F5C" w:rsidRDefault="00663F5C" w:rsidP="00AE145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6"/>
    <w:multiLevelType w:val="singleLevel"/>
    <w:tmpl w:val="00000006"/>
    <w:lvl w:ilvl="0">
      <w:start w:val="4"/>
      <w:numFmt w:val="decimal"/>
      <w:suff w:val="nothing"/>
      <w:lvlText w:val="%1."/>
      <w:lvlJc w:val="left"/>
    </w:lvl>
  </w:abstractNum>
  <w:abstractNum w:abstractNumId="1">
    <w:nsid w:val="00000008"/>
    <w:multiLevelType w:val="singleLevel"/>
    <w:tmpl w:val="00000008"/>
    <w:lvl w:ilvl="0">
      <w:start w:val="9"/>
      <w:numFmt w:val="decimal"/>
      <w:suff w:val="nothing"/>
      <w:lvlText w:val="%1."/>
      <w:lvlJc w:val="left"/>
    </w:lvl>
  </w:abstractNum>
  <w:abstractNum w:abstractNumId="2">
    <w:nsid w:val="0000000A"/>
    <w:multiLevelType w:val="singleLevel"/>
    <w:tmpl w:val="0000000A"/>
    <w:lvl w:ilvl="0">
      <w:start w:val="2"/>
      <w:numFmt w:val="decimal"/>
      <w:suff w:val="nothing"/>
      <w:lvlText w:val="%1."/>
      <w:lvlJc w:val="left"/>
    </w:lvl>
  </w:abstractNum>
  <w:abstractNum w:abstractNumId="3">
    <w:nsid w:val="0000000C"/>
    <w:multiLevelType w:val="singleLevel"/>
    <w:tmpl w:val="0000000C"/>
    <w:lvl w:ilvl="0">
      <w:start w:val="6"/>
      <w:numFmt w:val="decimal"/>
      <w:suff w:val="nothing"/>
      <w:lvlText w:val="%1."/>
      <w:lvlJc w:val="left"/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embedSystemFonts/>
  <w:proofState w:spelling="clean"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67E80"/>
    <w:rsid w:val="00011886"/>
    <w:rsid w:val="000502C6"/>
    <w:rsid w:val="00067E80"/>
    <w:rsid w:val="00091CED"/>
    <w:rsid w:val="000B26F7"/>
    <w:rsid w:val="000C6CD4"/>
    <w:rsid w:val="0010750F"/>
    <w:rsid w:val="00181761"/>
    <w:rsid w:val="001B1D4B"/>
    <w:rsid w:val="001B56DD"/>
    <w:rsid w:val="001D17A2"/>
    <w:rsid w:val="001E274E"/>
    <w:rsid w:val="001F2D05"/>
    <w:rsid w:val="002144AB"/>
    <w:rsid w:val="0021595D"/>
    <w:rsid w:val="00274C98"/>
    <w:rsid w:val="002D0A2E"/>
    <w:rsid w:val="002F72C8"/>
    <w:rsid w:val="00301377"/>
    <w:rsid w:val="003327DA"/>
    <w:rsid w:val="00336CB6"/>
    <w:rsid w:val="003955A1"/>
    <w:rsid w:val="003B2786"/>
    <w:rsid w:val="003E2A40"/>
    <w:rsid w:val="003F1810"/>
    <w:rsid w:val="0040124B"/>
    <w:rsid w:val="00416A86"/>
    <w:rsid w:val="004304CE"/>
    <w:rsid w:val="0045700D"/>
    <w:rsid w:val="00467689"/>
    <w:rsid w:val="00473824"/>
    <w:rsid w:val="00477661"/>
    <w:rsid w:val="00484191"/>
    <w:rsid w:val="004848D0"/>
    <w:rsid w:val="00492241"/>
    <w:rsid w:val="004E0F92"/>
    <w:rsid w:val="0050238B"/>
    <w:rsid w:val="00511201"/>
    <w:rsid w:val="00523535"/>
    <w:rsid w:val="005C446A"/>
    <w:rsid w:val="0062518A"/>
    <w:rsid w:val="006265EB"/>
    <w:rsid w:val="00644903"/>
    <w:rsid w:val="00661C73"/>
    <w:rsid w:val="00663F5C"/>
    <w:rsid w:val="00686E06"/>
    <w:rsid w:val="00696383"/>
    <w:rsid w:val="006C243F"/>
    <w:rsid w:val="006D6606"/>
    <w:rsid w:val="006F558D"/>
    <w:rsid w:val="006F6A0E"/>
    <w:rsid w:val="0070156B"/>
    <w:rsid w:val="00703477"/>
    <w:rsid w:val="00774CFA"/>
    <w:rsid w:val="007B5833"/>
    <w:rsid w:val="007C010B"/>
    <w:rsid w:val="007C6B79"/>
    <w:rsid w:val="00804641"/>
    <w:rsid w:val="00827120"/>
    <w:rsid w:val="00835A1C"/>
    <w:rsid w:val="00891EB3"/>
    <w:rsid w:val="008A2F59"/>
    <w:rsid w:val="008C447A"/>
    <w:rsid w:val="008E422C"/>
    <w:rsid w:val="008F7050"/>
    <w:rsid w:val="0092716C"/>
    <w:rsid w:val="00967436"/>
    <w:rsid w:val="009C43BF"/>
    <w:rsid w:val="00A01D17"/>
    <w:rsid w:val="00A65BFF"/>
    <w:rsid w:val="00A65DC2"/>
    <w:rsid w:val="00A704AD"/>
    <w:rsid w:val="00AA4D38"/>
    <w:rsid w:val="00AC2F40"/>
    <w:rsid w:val="00AE1452"/>
    <w:rsid w:val="00B077FA"/>
    <w:rsid w:val="00B1039C"/>
    <w:rsid w:val="00B17BDE"/>
    <w:rsid w:val="00B429F6"/>
    <w:rsid w:val="00B574A2"/>
    <w:rsid w:val="00B61887"/>
    <w:rsid w:val="00B63325"/>
    <w:rsid w:val="00B922E8"/>
    <w:rsid w:val="00BA20E1"/>
    <w:rsid w:val="00BB1315"/>
    <w:rsid w:val="00BC4F35"/>
    <w:rsid w:val="00C34502"/>
    <w:rsid w:val="00C52EC5"/>
    <w:rsid w:val="00C56B73"/>
    <w:rsid w:val="00C64427"/>
    <w:rsid w:val="00C91017"/>
    <w:rsid w:val="00CE12CB"/>
    <w:rsid w:val="00CE2052"/>
    <w:rsid w:val="00D54C56"/>
    <w:rsid w:val="00D81369"/>
    <w:rsid w:val="00DA62E1"/>
    <w:rsid w:val="00DB20C5"/>
    <w:rsid w:val="00DB6C58"/>
    <w:rsid w:val="00DE2241"/>
    <w:rsid w:val="00DE7DD0"/>
    <w:rsid w:val="00E032A7"/>
    <w:rsid w:val="00E3007E"/>
    <w:rsid w:val="00E32D49"/>
    <w:rsid w:val="00E3356B"/>
    <w:rsid w:val="00E45926"/>
    <w:rsid w:val="00E46E84"/>
    <w:rsid w:val="00E514FB"/>
    <w:rsid w:val="00E602D2"/>
    <w:rsid w:val="00E65074"/>
    <w:rsid w:val="00E655D8"/>
    <w:rsid w:val="00E65BC1"/>
    <w:rsid w:val="00E820BE"/>
    <w:rsid w:val="00E90E0C"/>
    <w:rsid w:val="00EC445A"/>
    <w:rsid w:val="00ED3A8B"/>
    <w:rsid w:val="00ED6FB8"/>
    <w:rsid w:val="00F1288F"/>
    <w:rsid w:val="00F21373"/>
    <w:rsid w:val="00F26694"/>
    <w:rsid w:val="00F27D21"/>
    <w:rsid w:val="00F41BBF"/>
    <w:rsid w:val="00F44B01"/>
    <w:rsid w:val="00F548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E2A4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Contemporary"/>
    <w:basedOn w:val="a1"/>
    <w:rsid w:val="00492241"/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character" w:styleId="a4">
    <w:name w:val="Hyperlink"/>
    <w:basedOn w:val="a0"/>
    <w:uiPriority w:val="99"/>
    <w:unhideWhenUsed/>
    <w:rsid w:val="00067E80"/>
    <w:rPr>
      <w:color w:val="0000FF"/>
      <w:u w:val="single"/>
    </w:rPr>
  </w:style>
  <w:style w:type="character" w:styleId="a5">
    <w:name w:val="FollowedHyperlink"/>
    <w:basedOn w:val="a0"/>
    <w:uiPriority w:val="99"/>
    <w:unhideWhenUsed/>
    <w:rsid w:val="00067E80"/>
    <w:rPr>
      <w:color w:val="800080"/>
      <w:u w:val="single"/>
    </w:rPr>
  </w:style>
  <w:style w:type="paragraph" w:customStyle="1" w:styleId="xl63">
    <w:name w:val="xl63"/>
    <w:basedOn w:val="a"/>
    <w:rsid w:val="00067E80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xl65">
    <w:name w:val="xl65"/>
    <w:basedOn w:val="a"/>
    <w:rsid w:val="00067E80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xl66">
    <w:name w:val="xl66"/>
    <w:basedOn w:val="a"/>
    <w:rsid w:val="00067E80"/>
    <w:pPr>
      <w:pBdr>
        <w:bottom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67">
    <w:name w:val="xl67"/>
    <w:basedOn w:val="a"/>
    <w:rsid w:val="00067E80"/>
    <w:pP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68">
    <w:name w:val="xl68"/>
    <w:basedOn w:val="a"/>
    <w:rsid w:val="00067E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69">
    <w:name w:val="xl69"/>
    <w:basedOn w:val="a"/>
    <w:rsid w:val="00067E8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0">
    <w:name w:val="xl70"/>
    <w:basedOn w:val="a"/>
    <w:rsid w:val="00067E80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71">
    <w:name w:val="xl71"/>
    <w:basedOn w:val="a"/>
    <w:rsid w:val="00067E8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72">
    <w:name w:val="xl72"/>
    <w:basedOn w:val="a"/>
    <w:rsid w:val="00067E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73">
    <w:name w:val="xl73"/>
    <w:basedOn w:val="a"/>
    <w:rsid w:val="00067E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74">
    <w:name w:val="xl74"/>
    <w:basedOn w:val="a"/>
    <w:rsid w:val="00067E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75">
    <w:name w:val="xl75"/>
    <w:basedOn w:val="a"/>
    <w:rsid w:val="00067E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18"/>
      <w:szCs w:val="18"/>
    </w:rPr>
  </w:style>
  <w:style w:type="paragraph" w:customStyle="1" w:styleId="xl76">
    <w:name w:val="xl76"/>
    <w:basedOn w:val="a"/>
    <w:rsid w:val="00067E8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16"/>
      <w:szCs w:val="16"/>
    </w:rPr>
  </w:style>
  <w:style w:type="paragraph" w:customStyle="1" w:styleId="xl77">
    <w:name w:val="xl77"/>
    <w:basedOn w:val="a"/>
    <w:rsid w:val="00067E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16"/>
      <w:szCs w:val="16"/>
    </w:rPr>
  </w:style>
  <w:style w:type="paragraph" w:customStyle="1" w:styleId="xl78">
    <w:name w:val="xl78"/>
    <w:basedOn w:val="a"/>
    <w:rsid w:val="00067E80"/>
    <w:pPr>
      <w:pBdr>
        <w:lef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9">
    <w:name w:val="xl79"/>
    <w:basedOn w:val="a"/>
    <w:rsid w:val="00067E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80">
    <w:name w:val="xl80"/>
    <w:basedOn w:val="a"/>
    <w:rsid w:val="00067E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81">
    <w:name w:val="xl81"/>
    <w:basedOn w:val="a"/>
    <w:rsid w:val="00067E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82">
    <w:name w:val="xl82"/>
    <w:basedOn w:val="a"/>
    <w:rsid w:val="00067E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83">
    <w:name w:val="xl83"/>
    <w:basedOn w:val="a"/>
    <w:rsid w:val="00067E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i/>
      <w:iCs/>
      <w:sz w:val="18"/>
      <w:szCs w:val="18"/>
    </w:rPr>
  </w:style>
  <w:style w:type="paragraph" w:customStyle="1" w:styleId="xl84">
    <w:name w:val="xl84"/>
    <w:basedOn w:val="a"/>
    <w:rsid w:val="00067E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  <w:sz w:val="18"/>
      <w:szCs w:val="18"/>
    </w:rPr>
  </w:style>
  <w:style w:type="paragraph" w:customStyle="1" w:styleId="xl85">
    <w:name w:val="xl85"/>
    <w:basedOn w:val="a"/>
    <w:rsid w:val="00067E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  <w:sz w:val="18"/>
      <w:szCs w:val="18"/>
    </w:rPr>
  </w:style>
  <w:style w:type="paragraph" w:customStyle="1" w:styleId="xl86">
    <w:name w:val="xl86"/>
    <w:basedOn w:val="a"/>
    <w:rsid w:val="00067E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sz w:val="18"/>
      <w:szCs w:val="18"/>
    </w:rPr>
  </w:style>
  <w:style w:type="paragraph" w:customStyle="1" w:styleId="xl87">
    <w:name w:val="xl87"/>
    <w:basedOn w:val="a"/>
    <w:rsid w:val="00067E80"/>
    <w:pPr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067E80"/>
    <w:pPr>
      <w:spacing w:before="100" w:beforeAutospacing="1" w:after="100" w:afterAutospacing="1"/>
      <w:jc w:val="right"/>
    </w:pPr>
  </w:style>
  <w:style w:type="paragraph" w:customStyle="1" w:styleId="xl89">
    <w:name w:val="xl89"/>
    <w:basedOn w:val="a"/>
    <w:rsid w:val="00067E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90">
    <w:name w:val="xl90"/>
    <w:basedOn w:val="a"/>
    <w:rsid w:val="00067E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91">
    <w:name w:val="xl91"/>
    <w:basedOn w:val="a"/>
    <w:rsid w:val="00067E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  <w:sz w:val="18"/>
      <w:szCs w:val="18"/>
    </w:rPr>
  </w:style>
  <w:style w:type="paragraph" w:customStyle="1" w:styleId="xl92">
    <w:name w:val="xl92"/>
    <w:basedOn w:val="a"/>
    <w:rsid w:val="00067E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18"/>
      <w:szCs w:val="18"/>
    </w:rPr>
  </w:style>
  <w:style w:type="paragraph" w:customStyle="1" w:styleId="xl93">
    <w:name w:val="xl93"/>
    <w:basedOn w:val="a"/>
    <w:rsid w:val="00067E8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b/>
      <w:bCs/>
      <w:sz w:val="16"/>
      <w:szCs w:val="16"/>
    </w:rPr>
  </w:style>
  <w:style w:type="paragraph" w:customStyle="1" w:styleId="xl94">
    <w:name w:val="xl94"/>
    <w:basedOn w:val="a"/>
    <w:rsid w:val="00067E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16"/>
      <w:szCs w:val="16"/>
    </w:rPr>
  </w:style>
  <w:style w:type="paragraph" w:customStyle="1" w:styleId="xl95">
    <w:name w:val="xl95"/>
    <w:basedOn w:val="a"/>
    <w:rsid w:val="00067E80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6">
    <w:name w:val="xl96"/>
    <w:basedOn w:val="a"/>
    <w:rsid w:val="00067E80"/>
    <w:pPr>
      <w:spacing w:before="100" w:beforeAutospacing="1" w:after="100" w:afterAutospacing="1"/>
      <w:jc w:val="right"/>
    </w:pPr>
  </w:style>
  <w:style w:type="paragraph" w:styleId="a6">
    <w:name w:val="header"/>
    <w:basedOn w:val="a"/>
    <w:link w:val="a7"/>
    <w:rsid w:val="00AE145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AE1452"/>
    <w:rPr>
      <w:sz w:val="24"/>
      <w:szCs w:val="24"/>
    </w:rPr>
  </w:style>
  <w:style w:type="paragraph" w:styleId="a8">
    <w:name w:val="footer"/>
    <w:basedOn w:val="a"/>
    <w:link w:val="a9"/>
    <w:uiPriority w:val="99"/>
    <w:rsid w:val="00AE145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E1452"/>
    <w:rPr>
      <w:sz w:val="24"/>
      <w:szCs w:val="24"/>
    </w:rPr>
  </w:style>
  <w:style w:type="paragraph" w:customStyle="1" w:styleId="aa">
    <w:name w:val="Содержимое таблицы"/>
    <w:basedOn w:val="a"/>
    <w:rsid w:val="008F7050"/>
    <w:pPr>
      <w:widowControl w:val="0"/>
      <w:suppressLineNumbers/>
      <w:suppressAutoHyphens/>
    </w:pPr>
    <w:rPr>
      <w:rFonts w:eastAsia="Lucida Sans Unicode"/>
      <w:lang w:eastAsia="ar-SA"/>
    </w:rPr>
  </w:style>
  <w:style w:type="paragraph" w:styleId="ab">
    <w:name w:val="Balloon Text"/>
    <w:basedOn w:val="a"/>
    <w:link w:val="ac"/>
    <w:rsid w:val="004848D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4848D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9FC15E-D868-48C6-BAFB-89867436E2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2</Pages>
  <Words>821</Words>
  <Characters>15076</Characters>
  <Application>Microsoft Office Word</Application>
  <DocSecurity>0</DocSecurity>
  <Lines>125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Шаронова Татьяна Николаевна</dc:creator>
  <cp:lastModifiedBy>User</cp:lastModifiedBy>
  <cp:revision>87</cp:revision>
  <cp:lastPrinted>2020-11-13T09:55:00Z</cp:lastPrinted>
  <dcterms:created xsi:type="dcterms:W3CDTF">2019-10-24T06:45:00Z</dcterms:created>
  <dcterms:modified xsi:type="dcterms:W3CDTF">2021-11-15T06:07:00Z</dcterms:modified>
</cp:coreProperties>
</file>